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7454C" w:rsidRPr="00534A2C" w:rsidRDefault="0097454C">
      <w:pPr>
        <w:widowControl w:val="0"/>
        <w:autoSpaceDE w:val="0"/>
        <w:jc w:val="center"/>
        <w:rPr>
          <w:b/>
          <w:caps/>
          <w:sz w:val="20"/>
          <w:szCs w:val="20"/>
        </w:rPr>
      </w:pPr>
    </w:p>
    <w:p w:rsidR="00485BC8" w:rsidRPr="00534A2C" w:rsidRDefault="00485BC8">
      <w:pPr>
        <w:widowControl w:val="0"/>
        <w:autoSpaceDE w:val="0"/>
        <w:jc w:val="center"/>
        <w:rPr>
          <w:b/>
          <w:caps/>
          <w:sz w:val="20"/>
          <w:szCs w:val="20"/>
        </w:rPr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FF06BB" w:rsidRPr="00534A2C" w:rsidRDefault="00FF06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FF06BB" w:rsidRPr="00534A2C" w:rsidRDefault="00FF06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FF06BB" w:rsidRDefault="00FF06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534A2C" w:rsidRDefault="00534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534A2C" w:rsidRPr="00534A2C" w:rsidRDefault="00534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FF06BB" w:rsidRPr="00534A2C" w:rsidRDefault="00FF06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FF06BB" w:rsidRPr="00534A2C" w:rsidRDefault="00FF06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  <w:r w:rsidRPr="00534A2C">
        <w:rPr>
          <w:b/>
          <w:caps/>
        </w:rPr>
        <w:t>ПРОГРАММа ПРОФЕССИОНАЛЬНОГО МОДУЛЯ</w:t>
      </w: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u w:val="single"/>
        </w:rPr>
      </w:pPr>
    </w:p>
    <w:p w:rsidR="00485BC8" w:rsidRPr="00534A2C" w:rsidRDefault="00D04357">
      <w:pPr>
        <w:pStyle w:val="210"/>
        <w:widowControl w:val="0"/>
        <w:ind w:left="0" w:firstLine="0"/>
        <w:jc w:val="center"/>
        <w:rPr>
          <w:b/>
        </w:rPr>
      </w:pPr>
      <w:r w:rsidRPr="00534A2C">
        <w:rPr>
          <w:b/>
        </w:rPr>
        <w:t>ВВОД И ОБРАБОТКА ЦИФРОВОЙ ИНФОРМАЦИИ</w:t>
      </w: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85BC8" w:rsidRPr="00534A2C" w:rsidRDefault="00485BC8" w:rsidP="00CE19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caps/>
        </w:rPr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84991" w:rsidRPr="00534A2C" w:rsidRDefault="00584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84991" w:rsidRPr="00534A2C" w:rsidRDefault="00584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84991" w:rsidRPr="00534A2C" w:rsidRDefault="00584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84991" w:rsidRPr="00534A2C" w:rsidRDefault="00584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84991" w:rsidRPr="00534A2C" w:rsidRDefault="00584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84991" w:rsidRPr="00534A2C" w:rsidRDefault="00584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84991" w:rsidRPr="00534A2C" w:rsidRDefault="00584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84991" w:rsidRPr="00534A2C" w:rsidRDefault="00584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85BC8" w:rsidRPr="00534A2C" w:rsidRDefault="00485BC8">
      <w:pPr>
        <w:pStyle w:val="2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D04357" w:rsidRPr="00534A2C" w:rsidRDefault="00D043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04357" w:rsidRPr="00534A2C" w:rsidRDefault="00D043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534A2C">
        <w:rPr>
          <w:bCs/>
        </w:rPr>
        <w:t>201</w:t>
      </w:r>
      <w:r w:rsidR="00524798">
        <w:rPr>
          <w:bCs/>
        </w:rPr>
        <w:t>9</w:t>
      </w:r>
      <w:r w:rsidRPr="00534A2C">
        <w:rPr>
          <w:bCs/>
        </w:rPr>
        <w:t xml:space="preserve"> г.</w:t>
      </w:r>
    </w:p>
    <w:p w:rsidR="00485BC8" w:rsidRPr="00534A2C" w:rsidRDefault="00B36452" w:rsidP="00B36452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</w:pPr>
      <w:r w:rsidRPr="00534A2C">
        <w:lastRenderedPageBreak/>
        <w:t>П</w:t>
      </w:r>
      <w:r w:rsidR="00485BC8" w:rsidRPr="00534A2C">
        <w:t>рограмма профессионального модуля</w:t>
      </w:r>
      <w:r w:rsidR="00485BC8" w:rsidRPr="00534A2C">
        <w:rPr>
          <w:caps/>
        </w:rPr>
        <w:t xml:space="preserve"> </w:t>
      </w:r>
      <w:r w:rsidR="00485BC8" w:rsidRPr="00534A2C">
        <w:t>разработана на основе Федерального государственного образоват</w:t>
      </w:r>
      <w:r w:rsidRPr="00534A2C">
        <w:t>ельного стандарта</w:t>
      </w:r>
      <w:r w:rsidR="00D3629B" w:rsidRPr="00534A2C">
        <w:t xml:space="preserve"> </w:t>
      </w:r>
      <w:r w:rsidR="00485BC8" w:rsidRPr="00534A2C">
        <w:t xml:space="preserve"> </w:t>
      </w:r>
      <w:r w:rsidR="00432035" w:rsidRPr="00534A2C">
        <w:rPr>
          <w:b/>
        </w:rPr>
        <w:t xml:space="preserve">09.01.03 </w:t>
      </w:r>
      <w:r w:rsidR="00485BC8" w:rsidRPr="00534A2C">
        <w:rPr>
          <w:b/>
        </w:rPr>
        <w:t>Мастер по обработке цифровой информации.</w:t>
      </w: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</w:pP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36452" w:rsidRPr="00534A2C" w:rsidRDefault="00B36452" w:rsidP="00B364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34A2C">
        <w:t xml:space="preserve">Организация-разработчик: </w:t>
      </w:r>
      <w:r w:rsidR="00320817" w:rsidRPr="00534A2C">
        <w:t>Г</w:t>
      </w:r>
      <w:r w:rsidRPr="00534A2C">
        <w:t xml:space="preserve">осударственное </w:t>
      </w:r>
      <w:r w:rsidR="00320817" w:rsidRPr="00534A2C">
        <w:t xml:space="preserve">бюджетное </w:t>
      </w:r>
      <w:r w:rsidRPr="00534A2C">
        <w:t>образовательное учреждение среднего профессионального образования</w:t>
      </w:r>
      <w:r w:rsidR="00320817" w:rsidRPr="00534A2C">
        <w:t xml:space="preserve"> </w:t>
      </w:r>
      <w:r w:rsidRPr="00534A2C">
        <w:t xml:space="preserve"> </w:t>
      </w:r>
      <w:r w:rsidR="00320817" w:rsidRPr="00534A2C">
        <w:t>«</w:t>
      </w:r>
      <w:r w:rsidRPr="00534A2C">
        <w:t>Братский политехнический колледж</w:t>
      </w:r>
      <w:r w:rsidR="00320817" w:rsidRPr="00534A2C">
        <w:t>»</w:t>
      </w:r>
      <w:r w:rsidRPr="00534A2C">
        <w:tab/>
      </w:r>
      <w:r w:rsidRPr="00534A2C">
        <w:tab/>
      </w:r>
    </w:p>
    <w:p w:rsidR="00B36452" w:rsidRPr="00534A2C" w:rsidRDefault="00B36452" w:rsidP="00B364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36452" w:rsidRPr="00534A2C" w:rsidRDefault="00B36452" w:rsidP="00B364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34A2C">
        <w:t>Разработчики:</w:t>
      </w:r>
    </w:p>
    <w:p w:rsidR="00B36452" w:rsidRPr="00534A2C" w:rsidRDefault="00B36452" w:rsidP="00B364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36452" w:rsidRPr="00534A2C" w:rsidRDefault="00E213D2" w:rsidP="00B364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spellStart"/>
      <w:r w:rsidRPr="00534A2C">
        <w:t>Скоблова</w:t>
      </w:r>
      <w:proofErr w:type="spellEnd"/>
      <w:r w:rsidR="00432035" w:rsidRPr="00534A2C">
        <w:t xml:space="preserve"> </w:t>
      </w:r>
      <w:r w:rsidRPr="00534A2C">
        <w:t>Н</w:t>
      </w:r>
      <w:r w:rsidR="00432035" w:rsidRPr="00534A2C">
        <w:t>.</w:t>
      </w:r>
      <w:r w:rsidRPr="00534A2C">
        <w:t>И</w:t>
      </w:r>
      <w:r w:rsidR="00432035" w:rsidRPr="00534A2C">
        <w:t xml:space="preserve">., </w:t>
      </w:r>
      <w:r w:rsidRPr="00534A2C">
        <w:t>преподаватель специальных дисциплин</w:t>
      </w:r>
    </w:p>
    <w:p w:rsidR="00B36452" w:rsidRPr="00534A2C" w:rsidRDefault="00524798" w:rsidP="00524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color w:val="000000"/>
        </w:rPr>
        <w:t xml:space="preserve">3 июня  2019г., председатель ПЦК </w:t>
      </w:r>
      <w:r w:rsidR="0016101A" w:rsidRPr="00534A2C">
        <w:t>Котова Е.Н.</w:t>
      </w:r>
    </w:p>
    <w:p w:rsidR="00432035" w:rsidRPr="00534A2C" w:rsidRDefault="00432035" w:rsidP="00B36452">
      <w:pPr>
        <w:widowControl w:val="0"/>
        <w:tabs>
          <w:tab w:val="left" w:pos="0"/>
        </w:tabs>
        <w:ind w:firstLine="1440"/>
        <w:rPr>
          <w:vertAlign w:val="superscript"/>
        </w:rPr>
      </w:pPr>
    </w:p>
    <w:p w:rsidR="00432035" w:rsidRPr="00534A2C" w:rsidRDefault="00432035" w:rsidP="00B36452">
      <w:pPr>
        <w:widowControl w:val="0"/>
        <w:tabs>
          <w:tab w:val="left" w:pos="0"/>
        </w:tabs>
        <w:ind w:firstLine="1440"/>
        <w:rPr>
          <w:vertAlign w:val="superscript"/>
        </w:rPr>
      </w:pPr>
    </w:p>
    <w:p w:rsidR="00B36452" w:rsidRPr="00534A2C" w:rsidRDefault="00B36452" w:rsidP="00B36452">
      <w:pPr>
        <w:widowControl w:val="0"/>
        <w:tabs>
          <w:tab w:val="left" w:pos="0"/>
        </w:tabs>
        <w:ind w:firstLine="3240"/>
        <w:rPr>
          <w:i/>
          <w:caps/>
        </w:rPr>
      </w:pPr>
    </w:p>
    <w:p w:rsidR="00B36452" w:rsidRPr="00534A2C" w:rsidRDefault="00B36452" w:rsidP="00B36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B36452" w:rsidRPr="00534A2C" w:rsidRDefault="00B36452" w:rsidP="00B364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0"/>
          <w:szCs w:val="20"/>
        </w:rPr>
      </w:pPr>
    </w:p>
    <w:p w:rsidR="00485BC8" w:rsidRPr="00534A2C" w:rsidRDefault="00485BC8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20"/>
          <w:szCs w:val="20"/>
          <w:u w:val="single"/>
        </w:rPr>
      </w:pPr>
    </w:p>
    <w:p w:rsidR="00B36452" w:rsidRPr="00534A2C" w:rsidRDefault="00B36452" w:rsidP="00B364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 xml:space="preserve">СОДЕРЖАНИЕ </w:t>
      </w:r>
    </w:p>
    <w:p w:rsidR="00B36452" w:rsidRPr="00534A2C" w:rsidRDefault="00B36452" w:rsidP="00B36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Ind w:w="250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B36452" w:rsidRPr="00534A2C" w:rsidTr="00B36452">
        <w:trPr>
          <w:trHeight w:val="931"/>
        </w:trPr>
        <w:tc>
          <w:tcPr>
            <w:tcW w:w="9007" w:type="dxa"/>
            <w:shd w:val="clear" w:color="auto" w:fill="auto"/>
          </w:tcPr>
          <w:p w:rsidR="00B36452" w:rsidRPr="00534A2C" w:rsidRDefault="00B36452" w:rsidP="00A12F7F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B36452" w:rsidRPr="00534A2C" w:rsidRDefault="00B36452" w:rsidP="00A12F7F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534A2C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B36452" w:rsidRPr="00534A2C" w:rsidRDefault="00B36452" w:rsidP="00A12F7F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B36452" w:rsidRPr="00534A2C" w:rsidRDefault="00B36452" w:rsidP="00A12F7F">
            <w:pPr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стр.</w:t>
            </w:r>
          </w:p>
          <w:p w:rsidR="00B36452" w:rsidRPr="00534A2C" w:rsidRDefault="00B36452" w:rsidP="00A12F7F">
            <w:pPr>
              <w:jc w:val="center"/>
              <w:rPr>
                <w:sz w:val="20"/>
                <w:szCs w:val="20"/>
              </w:rPr>
            </w:pPr>
          </w:p>
          <w:p w:rsidR="00B36452" w:rsidRPr="00534A2C" w:rsidRDefault="00B36452" w:rsidP="00A12F7F">
            <w:pPr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</w:t>
            </w:r>
          </w:p>
        </w:tc>
      </w:tr>
      <w:tr w:rsidR="00B36452" w:rsidRPr="00534A2C" w:rsidTr="00B36452">
        <w:trPr>
          <w:trHeight w:val="720"/>
        </w:trPr>
        <w:tc>
          <w:tcPr>
            <w:tcW w:w="9007" w:type="dxa"/>
            <w:shd w:val="clear" w:color="auto" w:fill="auto"/>
          </w:tcPr>
          <w:p w:rsidR="00B36452" w:rsidRPr="00534A2C" w:rsidRDefault="00B36452" w:rsidP="00A12F7F">
            <w:pPr>
              <w:spacing w:line="360" w:lineRule="auto"/>
              <w:rPr>
                <w:caps/>
                <w:sz w:val="20"/>
                <w:szCs w:val="20"/>
              </w:rPr>
            </w:pPr>
            <w:r w:rsidRPr="00534A2C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B36452" w:rsidRPr="00534A2C" w:rsidRDefault="00B36452" w:rsidP="00A12F7F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B36452" w:rsidRPr="00534A2C" w:rsidRDefault="00BA2E80" w:rsidP="00A12F7F">
            <w:pPr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7</w:t>
            </w:r>
          </w:p>
        </w:tc>
      </w:tr>
      <w:tr w:rsidR="00B36452" w:rsidRPr="00534A2C" w:rsidTr="00B36452">
        <w:trPr>
          <w:trHeight w:val="594"/>
        </w:trPr>
        <w:tc>
          <w:tcPr>
            <w:tcW w:w="9007" w:type="dxa"/>
            <w:shd w:val="clear" w:color="auto" w:fill="auto"/>
          </w:tcPr>
          <w:p w:rsidR="00B36452" w:rsidRPr="00534A2C" w:rsidRDefault="00B36452" w:rsidP="00A12F7F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534A2C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B36452" w:rsidRPr="00534A2C" w:rsidRDefault="00B36452" w:rsidP="00A12F7F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B36452" w:rsidRPr="00534A2C" w:rsidRDefault="00BA2E80" w:rsidP="00A12F7F">
            <w:pPr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8</w:t>
            </w:r>
          </w:p>
        </w:tc>
      </w:tr>
      <w:tr w:rsidR="00B36452" w:rsidRPr="00534A2C" w:rsidTr="00B36452">
        <w:trPr>
          <w:trHeight w:val="692"/>
        </w:trPr>
        <w:tc>
          <w:tcPr>
            <w:tcW w:w="9007" w:type="dxa"/>
            <w:shd w:val="clear" w:color="auto" w:fill="auto"/>
          </w:tcPr>
          <w:p w:rsidR="00B36452" w:rsidRPr="00534A2C" w:rsidRDefault="00B36452" w:rsidP="00A12F7F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534A2C">
              <w:rPr>
                <w:caps/>
                <w:sz w:val="20"/>
                <w:szCs w:val="20"/>
              </w:rPr>
              <w:t>4. условия реализации программы ПРОФЕССИОНАЛЬНОГО МОДУЛЯ</w:t>
            </w:r>
          </w:p>
          <w:p w:rsidR="00B36452" w:rsidRPr="00534A2C" w:rsidRDefault="00B36452" w:rsidP="00A12F7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B36452" w:rsidRPr="00534A2C" w:rsidRDefault="00B36452" w:rsidP="00A12F7F">
            <w:pPr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</w:t>
            </w:r>
            <w:r w:rsidR="00996395" w:rsidRPr="00534A2C">
              <w:rPr>
                <w:sz w:val="20"/>
                <w:szCs w:val="20"/>
              </w:rPr>
              <w:t>9</w:t>
            </w:r>
          </w:p>
        </w:tc>
      </w:tr>
      <w:tr w:rsidR="00B36452" w:rsidRPr="00534A2C" w:rsidTr="00B36452">
        <w:trPr>
          <w:trHeight w:val="692"/>
        </w:trPr>
        <w:tc>
          <w:tcPr>
            <w:tcW w:w="9007" w:type="dxa"/>
            <w:shd w:val="clear" w:color="auto" w:fill="auto"/>
          </w:tcPr>
          <w:p w:rsidR="00B36452" w:rsidRPr="00534A2C" w:rsidRDefault="00B36452" w:rsidP="00A12F7F">
            <w:pPr>
              <w:spacing w:line="360" w:lineRule="auto"/>
              <w:rPr>
                <w:bCs/>
                <w:i/>
                <w:sz w:val="20"/>
                <w:szCs w:val="20"/>
              </w:rPr>
            </w:pPr>
            <w:r w:rsidRPr="00534A2C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534A2C">
              <w:rPr>
                <w:bCs/>
                <w:sz w:val="20"/>
                <w:szCs w:val="20"/>
              </w:rPr>
              <w:t>)</w:t>
            </w:r>
            <w:r w:rsidRPr="00534A2C">
              <w:rPr>
                <w:bCs/>
                <w:i/>
                <w:sz w:val="20"/>
                <w:szCs w:val="20"/>
              </w:rPr>
              <w:t xml:space="preserve"> </w:t>
            </w:r>
          </w:p>
          <w:p w:rsidR="00B36452" w:rsidRPr="00534A2C" w:rsidRDefault="00B36452" w:rsidP="00A12F7F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B36452" w:rsidRPr="00534A2C" w:rsidRDefault="00BA2E80" w:rsidP="00A12F7F">
            <w:pPr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  <w:r w:rsidR="00996395" w:rsidRPr="00534A2C">
              <w:rPr>
                <w:sz w:val="20"/>
                <w:szCs w:val="20"/>
              </w:rPr>
              <w:t>3</w:t>
            </w:r>
          </w:p>
        </w:tc>
      </w:tr>
    </w:tbl>
    <w:p w:rsidR="00E50DD3" w:rsidRPr="00534A2C" w:rsidRDefault="00E50D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534A2C" w:rsidRDefault="00E50D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  <w:r w:rsidRPr="00534A2C">
        <w:rPr>
          <w:b/>
          <w:caps/>
          <w:sz w:val="20"/>
          <w:szCs w:val="20"/>
        </w:rPr>
        <w:br w:type="page"/>
      </w:r>
      <w:r w:rsidR="00B36452" w:rsidRPr="00534A2C">
        <w:rPr>
          <w:b/>
          <w:caps/>
          <w:sz w:val="20"/>
          <w:szCs w:val="20"/>
        </w:rPr>
        <w:lastRenderedPageBreak/>
        <w:t>1. паспорт</w:t>
      </w:r>
      <w:r w:rsidR="003F5DDE" w:rsidRPr="00534A2C">
        <w:rPr>
          <w:b/>
          <w:caps/>
          <w:sz w:val="20"/>
          <w:szCs w:val="20"/>
        </w:rPr>
        <w:t xml:space="preserve"> </w:t>
      </w:r>
      <w:r w:rsidR="00485BC8" w:rsidRPr="00534A2C">
        <w:rPr>
          <w:b/>
          <w:caps/>
          <w:sz w:val="20"/>
          <w:szCs w:val="20"/>
        </w:rPr>
        <w:t>ПРОГРАММЫ ПРОФЕССИОНАЛЬНОГО МОДУЛЯ</w:t>
      </w:r>
    </w:p>
    <w:p w:rsidR="000D08C8" w:rsidRPr="00534A2C" w:rsidRDefault="000D0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0"/>
          <w:szCs w:val="20"/>
        </w:rPr>
      </w:pPr>
    </w:p>
    <w:p w:rsidR="00485BC8" w:rsidRPr="00534A2C" w:rsidRDefault="000D08C8">
      <w:pPr>
        <w:pStyle w:val="210"/>
        <w:widowControl w:val="0"/>
        <w:ind w:left="0" w:firstLine="0"/>
        <w:jc w:val="center"/>
        <w:rPr>
          <w:b/>
          <w:caps/>
          <w:sz w:val="20"/>
          <w:szCs w:val="20"/>
        </w:rPr>
      </w:pPr>
      <w:r w:rsidRPr="00534A2C">
        <w:rPr>
          <w:b/>
          <w:caps/>
          <w:sz w:val="20"/>
          <w:szCs w:val="20"/>
        </w:rPr>
        <w:t xml:space="preserve">Ввод и обработка цифровой информации </w:t>
      </w: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F72CD3" w:rsidRPr="00534A2C" w:rsidRDefault="00B36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 xml:space="preserve">1.1. Область применения </w:t>
      </w:r>
      <w:r w:rsidR="00485BC8" w:rsidRPr="00534A2C">
        <w:rPr>
          <w:b/>
          <w:sz w:val="20"/>
          <w:szCs w:val="20"/>
        </w:rPr>
        <w:t>программы</w:t>
      </w:r>
    </w:p>
    <w:p w:rsidR="00485BC8" w:rsidRPr="00534A2C" w:rsidRDefault="00B36452" w:rsidP="00432035">
      <w:pPr>
        <w:ind w:firstLine="709"/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</w:t>
      </w:r>
      <w:r w:rsidR="000D08C8" w:rsidRPr="00534A2C">
        <w:rPr>
          <w:sz w:val="20"/>
          <w:szCs w:val="20"/>
        </w:rPr>
        <w:t>рограмма профессионального модуля</w:t>
      </w:r>
      <w:r w:rsidR="000D08C8" w:rsidRPr="00534A2C">
        <w:rPr>
          <w:caps/>
          <w:sz w:val="20"/>
          <w:szCs w:val="20"/>
        </w:rPr>
        <w:t xml:space="preserve"> </w:t>
      </w:r>
      <w:r w:rsidR="00F05D11" w:rsidRPr="00534A2C">
        <w:rPr>
          <w:sz w:val="20"/>
          <w:szCs w:val="20"/>
        </w:rPr>
        <w:t xml:space="preserve">(далее примерная программа) является частью основной профессиональной образовательной программы в соответствии с ФГОС по специальности </w:t>
      </w:r>
      <w:r w:rsidR="00432035" w:rsidRPr="00534A2C">
        <w:rPr>
          <w:b/>
          <w:sz w:val="20"/>
          <w:szCs w:val="20"/>
        </w:rPr>
        <w:t xml:space="preserve">09.01.03 </w:t>
      </w:r>
      <w:r w:rsidR="00F05D11" w:rsidRPr="00534A2C">
        <w:rPr>
          <w:b/>
          <w:sz w:val="20"/>
          <w:szCs w:val="20"/>
        </w:rPr>
        <w:t xml:space="preserve">«Мастер по обработке цифровой информации» </w:t>
      </w:r>
      <w:r w:rsidR="00F05D11" w:rsidRPr="00534A2C">
        <w:rPr>
          <w:sz w:val="20"/>
          <w:szCs w:val="20"/>
        </w:rPr>
        <w:t>по</w:t>
      </w:r>
      <w:r w:rsidR="000D08C8" w:rsidRPr="00534A2C">
        <w:rPr>
          <w:sz w:val="20"/>
          <w:szCs w:val="20"/>
        </w:rPr>
        <w:t xml:space="preserve"> укрупненной гру</w:t>
      </w:r>
      <w:r w:rsidR="00F05D11" w:rsidRPr="00534A2C">
        <w:rPr>
          <w:sz w:val="20"/>
          <w:szCs w:val="20"/>
        </w:rPr>
        <w:t>ппе специальностей:</w:t>
      </w:r>
      <w:r w:rsidR="00F05D11" w:rsidRPr="00534A2C">
        <w:rPr>
          <w:b/>
          <w:sz w:val="20"/>
          <w:szCs w:val="20"/>
        </w:rPr>
        <w:t xml:space="preserve"> </w:t>
      </w:r>
      <w:r w:rsidR="000D08C8" w:rsidRPr="00534A2C">
        <w:rPr>
          <w:b/>
          <w:sz w:val="20"/>
          <w:szCs w:val="20"/>
        </w:rPr>
        <w:t xml:space="preserve"> </w:t>
      </w:r>
      <w:r w:rsidR="00EC3B4E" w:rsidRPr="00534A2C">
        <w:rPr>
          <w:b/>
          <w:sz w:val="20"/>
          <w:szCs w:val="20"/>
        </w:rPr>
        <w:t>09.</w:t>
      </w:r>
      <w:r w:rsidR="000D08C8" w:rsidRPr="00534A2C">
        <w:rPr>
          <w:b/>
          <w:sz w:val="20"/>
          <w:szCs w:val="20"/>
        </w:rPr>
        <w:t>00</w:t>
      </w:r>
      <w:r w:rsidR="00EC3B4E" w:rsidRPr="00534A2C">
        <w:rPr>
          <w:b/>
          <w:sz w:val="20"/>
          <w:szCs w:val="20"/>
        </w:rPr>
        <w:t>.</w:t>
      </w:r>
      <w:r w:rsidR="000D08C8" w:rsidRPr="00534A2C">
        <w:rPr>
          <w:b/>
          <w:sz w:val="20"/>
          <w:szCs w:val="20"/>
        </w:rPr>
        <w:t xml:space="preserve">00 </w:t>
      </w:r>
      <w:r w:rsidR="00F05D11" w:rsidRPr="00534A2C">
        <w:rPr>
          <w:b/>
          <w:sz w:val="20"/>
          <w:szCs w:val="20"/>
        </w:rPr>
        <w:t>«</w:t>
      </w:r>
      <w:r w:rsidR="000D08C8" w:rsidRPr="00534A2C">
        <w:rPr>
          <w:b/>
          <w:sz w:val="20"/>
          <w:szCs w:val="20"/>
        </w:rPr>
        <w:t>Информатика и вычислительная техника</w:t>
      </w:r>
      <w:r w:rsidR="00F05D11" w:rsidRPr="00534A2C">
        <w:rPr>
          <w:b/>
          <w:sz w:val="20"/>
          <w:szCs w:val="20"/>
        </w:rPr>
        <w:t xml:space="preserve">» </w:t>
      </w:r>
      <w:r w:rsidR="00485BC8" w:rsidRPr="00534A2C">
        <w:rPr>
          <w:sz w:val="20"/>
          <w:szCs w:val="20"/>
        </w:rPr>
        <w:t xml:space="preserve">в части освоения основного вида профессиональной деятельности (ВПД): </w:t>
      </w:r>
      <w:r w:rsidR="00485BC8" w:rsidRPr="00534A2C">
        <w:rPr>
          <w:b/>
          <w:sz w:val="20"/>
          <w:szCs w:val="20"/>
        </w:rPr>
        <w:t xml:space="preserve">Ввод и обработка цифровой информации </w:t>
      </w:r>
      <w:r w:rsidR="00485BC8" w:rsidRPr="00534A2C">
        <w:rPr>
          <w:sz w:val="20"/>
          <w:szCs w:val="20"/>
        </w:rPr>
        <w:t>и соответствующих профессиональных компетенций (ПК):</w:t>
      </w:r>
    </w:p>
    <w:p w:rsidR="00485BC8" w:rsidRPr="00534A2C" w:rsidRDefault="00485BC8" w:rsidP="006C4773">
      <w:pPr>
        <w:numPr>
          <w:ilvl w:val="0"/>
          <w:numId w:val="2"/>
        </w:numPr>
        <w:ind w:left="714" w:hanging="357"/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Подготавливать к работе и настраивать аппаратное обеспечение, периферийные устройства, операционную систему персонального компьютера и мультимедийное оборудование;</w:t>
      </w:r>
    </w:p>
    <w:p w:rsidR="00485BC8" w:rsidRPr="00534A2C" w:rsidRDefault="00485BC8" w:rsidP="006C4773">
      <w:pPr>
        <w:numPr>
          <w:ilvl w:val="0"/>
          <w:numId w:val="2"/>
        </w:numPr>
        <w:jc w:val="both"/>
        <w:rPr>
          <w:sz w:val="20"/>
          <w:szCs w:val="20"/>
        </w:rPr>
      </w:pPr>
      <w:r w:rsidRPr="00534A2C">
        <w:rPr>
          <w:sz w:val="20"/>
          <w:szCs w:val="20"/>
        </w:rPr>
        <w:t>Выполнять ввод цифровой и аналоговой информации в персональный компьютер с различных носителей;</w:t>
      </w:r>
    </w:p>
    <w:p w:rsidR="00485BC8" w:rsidRPr="00534A2C" w:rsidRDefault="00485BC8" w:rsidP="006C4773">
      <w:pPr>
        <w:numPr>
          <w:ilvl w:val="0"/>
          <w:numId w:val="2"/>
        </w:numPr>
        <w:jc w:val="both"/>
        <w:rPr>
          <w:sz w:val="20"/>
          <w:szCs w:val="20"/>
        </w:rPr>
      </w:pPr>
      <w:r w:rsidRPr="00534A2C">
        <w:rPr>
          <w:sz w:val="20"/>
          <w:szCs w:val="20"/>
        </w:rPr>
        <w:t>Конвертировать файлы с цифровой информацией в различные форматы;</w:t>
      </w:r>
    </w:p>
    <w:p w:rsidR="00485BC8" w:rsidRPr="00534A2C" w:rsidRDefault="00485BC8" w:rsidP="006C4773">
      <w:pPr>
        <w:numPr>
          <w:ilvl w:val="0"/>
          <w:numId w:val="2"/>
        </w:numPr>
        <w:jc w:val="both"/>
        <w:rPr>
          <w:sz w:val="20"/>
          <w:szCs w:val="20"/>
        </w:rPr>
      </w:pPr>
      <w:r w:rsidRPr="00534A2C">
        <w:rPr>
          <w:sz w:val="20"/>
          <w:szCs w:val="20"/>
        </w:rPr>
        <w:t>Обрабатывать аудио и визуальный контент средствами звуковых, графических и видео-редакторов;</w:t>
      </w:r>
    </w:p>
    <w:p w:rsidR="00F72CD3" w:rsidRPr="00534A2C" w:rsidRDefault="00485BC8" w:rsidP="006C4773">
      <w:pPr>
        <w:numPr>
          <w:ilvl w:val="0"/>
          <w:numId w:val="2"/>
        </w:numPr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Создавать и воспроизводить видеоролики, презентации, слайд-шоу, </w:t>
      </w:r>
      <w:proofErr w:type="spellStart"/>
      <w:r w:rsidRPr="00534A2C">
        <w:rPr>
          <w:sz w:val="20"/>
          <w:szCs w:val="20"/>
        </w:rPr>
        <w:t>медиафайлы</w:t>
      </w:r>
      <w:proofErr w:type="spellEnd"/>
      <w:r w:rsidRPr="00534A2C">
        <w:rPr>
          <w:sz w:val="20"/>
          <w:szCs w:val="20"/>
        </w:rPr>
        <w:t xml:space="preserve"> и другую итоговую продукцию из исходных аудио, визуальных и мультимедийных компонентов средствами персонального компьютера и мультимедийного оборудования.</w:t>
      </w:r>
    </w:p>
    <w:p w:rsidR="00EB381C" w:rsidRPr="00534A2C" w:rsidRDefault="00EB381C" w:rsidP="00EB381C">
      <w:pPr>
        <w:ind w:left="720"/>
        <w:jc w:val="both"/>
        <w:rPr>
          <w:sz w:val="20"/>
          <w:szCs w:val="20"/>
        </w:rPr>
      </w:pPr>
    </w:p>
    <w:p w:rsidR="00485BC8" w:rsidRPr="00534A2C" w:rsidRDefault="00485BC8" w:rsidP="00EB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Программа профессионального модуля может быть использована:</w:t>
      </w:r>
    </w:p>
    <w:p w:rsidR="00843470" w:rsidRPr="00534A2C" w:rsidRDefault="00843470" w:rsidP="006C4773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jc w:val="both"/>
        <w:rPr>
          <w:sz w:val="20"/>
          <w:szCs w:val="20"/>
        </w:rPr>
      </w:pPr>
      <w:r w:rsidRPr="00534A2C">
        <w:rPr>
          <w:sz w:val="20"/>
          <w:szCs w:val="20"/>
        </w:rPr>
        <w:t>в начальном профессиональном образовании по профессии ОКПР 16199 Оператор электронно-вычислительных и вычислительных машин при наличии основного общего образования.</w:t>
      </w:r>
    </w:p>
    <w:p w:rsidR="00485BC8" w:rsidRPr="00534A2C" w:rsidRDefault="00485BC8" w:rsidP="006C4773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в дополнительном профессиональном образовании в области обработки цифровой информации при наличии среднего (полного) общего образования. Опыт работы не требуется.</w:t>
      </w:r>
    </w:p>
    <w:p w:rsidR="00485BC8" w:rsidRPr="00534A2C" w:rsidRDefault="00F72CD3" w:rsidP="006C4773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в </w:t>
      </w:r>
      <w:r w:rsidR="00485BC8" w:rsidRPr="00534A2C">
        <w:rPr>
          <w:sz w:val="20"/>
          <w:szCs w:val="20"/>
        </w:rPr>
        <w:t>дополнительном профессиональном образовании (в программах повышения квалификации и переподготовки на базе родственной профессии).</w:t>
      </w:r>
    </w:p>
    <w:p w:rsidR="00F72CD3" w:rsidRPr="00534A2C" w:rsidRDefault="00F72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>1.2. Цели и задачи профессионального модуля – требования к результатам освоения профессионального модуля:</w:t>
      </w: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534A2C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>иметь практический опыт:</w:t>
      </w:r>
    </w:p>
    <w:p w:rsidR="00485BC8" w:rsidRPr="00534A2C" w:rsidRDefault="00485BC8" w:rsidP="006C4773">
      <w:pPr>
        <w:numPr>
          <w:ilvl w:val="0"/>
          <w:numId w:val="1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подключения кабельной системы персонального компьютера, периферийного и мультимедийного оборудования;</w:t>
      </w:r>
    </w:p>
    <w:p w:rsidR="00485BC8" w:rsidRPr="00534A2C" w:rsidRDefault="00485BC8" w:rsidP="006C4773">
      <w:pPr>
        <w:numPr>
          <w:ilvl w:val="0"/>
          <w:numId w:val="1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настройки параметров функционирования персонального компьютера, периферийного и мультимедийного оборудования;</w:t>
      </w:r>
    </w:p>
    <w:p w:rsidR="00485BC8" w:rsidRPr="00534A2C" w:rsidRDefault="00485BC8" w:rsidP="006C4773">
      <w:pPr>
        <w:numPr>
          <w:ilvl w:val="0"/>
          <w:numId w:val="1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ввода цифровой и аналоговой информации в персональный компьютер с различных носителей, периферийного и мультимедийного оборудования;</w:t>
      </w:r>
    </w:p>
    <w:p w:rsidR="00485BC8" w:rsidRPr="00534A2C" w:rsidRDefault="00485BC8" w:rsidP="006C4773">
      <w:pPr>
        <w:numPr>
          <w:ilvl w:val="0"/>
          <w:numId w:val="1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сканирования, обработки и распознавания документов;</w:t>
      </w:r>
    </w:p>
    <w:p w:rsidR="00485BC8" w:rsidRPr="00534A2C" w:rsidRDefault="00485BC8" w:rsidP="006C4773">
      <w:pPr>
        <w:numPr>
          <w:ilvl w:val="0"/>
          <w:numId w:val="1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конвертирования </w:t>
      </w:r>
      <w:proofErr w:type="spellStart"/>
      <w:r w:rsidRPr="00534A2C">
        <w:rPr>
          <w:sz w:val="20"/>
          <w:szCs w:val="20"/>
        </w:rPr>
        <w:t>медиафайлов</w:t>
      </w:r>
      <w:proofErr w:type="spellEnd"/>
      <w:r w:rsidRPr="00534A2C">
        <w:rPr>
          <w:sz w:val="20"/>
          <w:szCs w:val="20"/>
        </w:rPr>
        <w:t xml:space="preserve"> в различные форматы, экспорта и импорта файлов в различные программы-редакторы;</w:t>
      </w:r>
    </w:p>
    <w:p w:rsidR="00485BC8" w:rsidRPr="00534A2C" w:rsidRDefault="00485BC8" w:rsidP="006C4773">
      <w:pPr>
        <w:numPr>
          <w:ilvl w:val="0"/>
          <w:numId w:val="1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обработки аудио-, визуального и мультимедийного контента с помощью специализированных программ-редакторов;</w:t>
      </w:r>
    </w:p>
    <w:p w:rsidR="00485BC8" w:rsidRPr="00534A2C" w:rsidRDefault="00485BC8" w:rsidP="006C4773">
      <w:pPr>
        <w:numPr>
          <w:ilvl w:val="0"/>
          <w:numId w:val="1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создания и воспроизведения видеороликов, презентаций, слайд-шоу, </w:t>
      </w:r>
      <w:proofErr w:type="spellStart"/>
      <w:r w:rsidRPr="00534A2C">
        <w:rPr>
          <w:sz w:val="20"/>
          <w:szCs w:val="20"/>
        </w:rPr>
        <w:t>медиафайлов</w:t>
      </w:r>
      <w:proofErr w:type="spellEnd"/>
      <w:r w:rsidRPr="00534A2C">
        <w:rPr>
          <w:sz w:val="20"/>
          <w:szCs w:val="20"/>
        </w:rPr>
        <w:t xml:space="preserve"> и другой итоговой продукции из исходных аудио, визуальных и мультимедийных компонентов;</w:t>
      </w:r>
    </w:p>
    <w:p w:rsidR="00485BC8" w:rsidRPr="00534A2C" w:rsidRDefault="00485BC8" w:rsidP="006C4773">
      <w:pPr>
        <w:numPr>
          <w:ilvl w:val="0"/>
          <w:numId w:val="1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осуществления навигации по ресурсам, поиска, ввода и передачи данных с помощью технологий и сервисов сети Интернет;</w:t>
      </w:r>
    </w:p>
    <w:p w:rsidR="00485BC8" w:rsidRPr="00534A2C" w:rsidRDefault="00485BC8" w:rsidP="00EB3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>уметь:</w:t>
      </w:r>
    </w:p>
    <w:p w:rsidR="00485BC8" w:rsidRPr="00534A2C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подключать и настраивать параметры функционирования персонального компьютера, периферийного и мультимедийного оборудования;</w:t>
      </w:r>
    </w:p>
    <w:p w:rsidR="00485BC8" w:rsidRPr="00534A2C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настраивать основные компоненты графического интерфейса операционной системы и специализированных программ-редакторов;</w:t>
      </w:r>
    </w:p>
    <w:p w:rsidR="00485BC8" w:rsidRPr="00534A2C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управлять файлами данных на локальных, съёмных запоминающих устройствах, а также на дисках локальной компьютерной сети и в сети Интернет;</w:t>
      </w:r>
    </w:p>
    <w:p w:rsidR="00485BC8" w:rsidRPr="00534A2C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производить распечатку, копирование и тиражирование документов на принтере и других периферийных устройствах вывода;</w:t>
      </w:r>
    </w:p>
    <w:p w:rsidR="00485BC8" w:rsidRPr="00534A2C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распознавать сканированные текстовые документы с помощью программ распознавания текста;</w:t>
      </w:r>
    </w:p>
    <w:p w:rsidR="00485BC8" w:rsidRPr="00534A2C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вводить цифровую и аналоговую информацию в персональный компьютер с различных носителей, периферийного и мультимедийного оборудования;</w:t>
      </w:r>
    </w:p>
    <w:p w:rsidR="00485BC8" w:rsidRPr="00534A2C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создавать и редактировать графические объекты с помощью программ для обработки растровой и векторной графики;</w:t>
      </w:r>
    </w:p>
    <w:p w:rsidR="00485BC8" w:rsidRPr="00534A2C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lastRenderedPageBreak/>
        <w:t>конвертировать файлы с цифровой информацией в различные форматы;</w:t>
      </w:r>
    </w:p>
    <w:p w:rsidR="00485BC8" w:rsidRPr="00534A2C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производить сканирование прозрачных и непрозрачных оригиналов;</w:t>
      </w:r>
    </w:p>
    <w:p w:rsidR="00485BC8" w:rsidRPr="00534A2C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производить съёмку и передачу цифровых изображений с фото- и видеокамеры на персональный компьютер;</w:t>
      </w:r>
    </w:p>
    <w:p w:rsidR="00485BC8" w:rsidRPr="00534A2C" w:rsidRDefault="00485BC8" w:rsidP="006C4773">
      <w:pPr>
        <w:numPr>
          <w:ilvl w:val="0"/>
          <w:numId w:val="11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обрабатывать аудио-, визуальный контент и мультимедийные файлы средствами звуковых, графических и видео-редакторов;</w:t>
      </w:r>
    </w:p>
    <w:p w:rsidR="00485BC8" w:rsidRPr="00534A2C" w:rsidRDefault="00485BC8" w:rsidP="006C4773">
      <w:pPr>
        <w:numPr>
          <w:ilvl w:val="0"/>
          <w:numId w:val="12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создавать видеоролики, презентации, слайд-шоу, </w:t>
      </w:r>
      <w:proofErr w:type="spellStart"/>
      <w:r w:rsidRPr="00534A2C">
        <w:rPr>
          <w:sz w:val="20"/>
          <w:szCs w:val="20"/>
        </w:rPr>
        <w:t>медиафайлы</w:t>
      </w:r>
      <w:proofErr w:type="spellEnd"/>
      <w:r w:rsidRPr="00534A2C">
        <w:rPr>
          <w:sz w:val="20"/>
          <w:szCs w:val="20"/>
        </w:rPr>
        <w:t xml:space="preserve"> и другую итоговую продукцию из исходных аудио, визуальных и мультимедийных компонентов;</w:t>
      </w:r>
    </w:p>
    <w:p w:rsidR="00485BC8" w:rsidRPr="00534A2C" w:rsidRDefault="00485BC8" w:rsidP="006C4773">
      <w:pPr>
        <w:numPr>
          <w:ilvl w:val="0"/>
          <w:numId w:val="12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воспроизводить аудио-, визуальный контент и мультимедийные файлы средствами персонального компьютера и мультимедийного оборудования;</w:t>
      </w:r>
    </w:p>
    <w:p w:rsidR="002D4878" w:rsidRPr="00534A2C" w:rsidRDefault="002D4878" w:rsidP="006C4773">
      <w:pPr>
        <w:numPr>
          <w:ilvl w:val="0"/>
          <w:numId w:val="12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производить распечатку, копирование и тиражирование документов на принтере и других периферийных устройствах вывода;</w:t>
      </w:r>
    </w:p>
    <w:p w:rsidR="00485BC8" w:rsidRPr="00534A2C" w:rsidRDefault="00485BC8" w:rsidP="006C4773">
      <w:pPr>
        <w:numPr>
          <w:ilvl w:val="0"/>
          <w:numId w:val="12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использовать </w:t>
      </w:r>
      <w:r w:rsidR="002D4878" w:rsidRPr="00534A2C">
        <w:rPr>
          <w:sz w:val="20"/>
          <w:szCs w:val="20"/>
        </w:rPr>
        <w:t>мульти</w:t>
      </w:r>
      <w:r w:rsidRPr="00534A2C">
        <w:rPr>
          <w:sz w:val="20"/>
          <w:szCs w:val="20"/>
        </w:rPr>
        <w:t>медиа-проектор для демонстрации содержимого экранных форм с персонального компьютера;</w:t>
      </w:r>
    </w:p>
    <w:p w:rsidR="00F72CD3" w:rsidRPr="00534A2C" w:rsidRDefault="00485BC8" w:rsidP="006C4773">
      <w:pPr>
        <w:numPr>
          <w:ilvl w:val="0"/>
          <w:numId w:val="12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вести отчётную и техническую документацию;</w:t>
      </w: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>знать: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устройство персональных компьютеров, основные блоки, функции и технические характеристики;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архитектуру, состав, функции и классификацию операционных систем персонального компьютера;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виды и назначение периферийных устройств, их устройство и принцип действия, интерфейсы подключения и правила эксплуатации;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принципы установки и настройки основных компонентов операционной системы и драйверов периферийного оборудования;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принципы цифрового представления звуковой, графической, видео и мультимедийной информации в персональном компьютере;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виды и параметры форматов ауди</w:t>
      </w:r>
      <w:proofErr w:type="gramStart"/>
      <w:r w:rsidRPr="00534A2C">
        <w:rPr>
          <w:sz w:val="20"/>
          <w:szCs w:val="20"/>
        </w:rPr>
        <w:t>о-</w:t>
      </w:r>
      <w:proofErr w:type="gramEnd"/>
      <w:r w:rsidRPr="00534A2C">
        <w:rPr>
          <w:sz w:val="20"/>
          <w:szCs w:val="20"/>
        </w:rPr>
        <w:t>, графических, видео- и мультимедийных файлов и методы их конвертирования;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назначение, возможности, правила эксплуатации мультимедийного оборудования;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основные типы интерфейсов для подключения мультимедийного оборудования;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основные приёмы обработки цифровой информации;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назначение, разновидности и функциональные возможности программ обработки звука;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назначение, разновидности и функциональные возможности программ обработки графических изображений;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назначение, разновидности и функциональные возможности программ обработки видео- и мультимедиа контента;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структуру, виды информационных ресурсов и основные виды услуг в сети Интернет;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назначение, разновидности и функциональные возможности программ для создания веб-страниц;</w:t>
      </w:r>
    </w:p>
    <w:p w:rsidR="00485BC8" w:rsidRPr="00534A2C" w:rsidRDefault="00485BC8" w:rsidP="006C4773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нормативные документы по охране труда при работе с персональным компьютером, периферийным. Мультимедийным оборудованием и компьютерной оргтехникой.</w:t>
      </w: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>1.3. количество часов на освоение программы профессионального модуля:</w:t>
      </w: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всего –</w:t>
      </w:r>
      <w:r w:rsidR="009F2A29" w:rsidRPr="00534A2C">
        <w:rPr>
          <w:sz w:val="20"/>
          <w:szCs w:val="20"/>
        </w:rPr>
        <w:t>1020</w:t>
      </w:r>
      <w:r w:rsidRPr="00534A2C">
        <w:rPr>
          <w:b/>
          <w:i/>
          <w:sz w:val="20"/>
          <w:szCs w:val="20"/>
        </w:rPr>
        <w:t xml:space="preserve"> </w:t>
      </w:r>
      <w:r w:rsidRPr="00534A2C">
        <w:rPr>
          <w:sz w:val="20"/>
          <w:szCs w:val="20"/>
        </w:rPr>
        <w:t>часов, в том числе:</w:t>
      </w: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максимальной учебной нагрузки обучающегося – </w:t>
      </w:r>
      <w:r w:rsidR="009F2A29" w:rsidRPr="00534A2C">
        <w:rPr>
          <w:sz w:val="20"/>
          <w:szCs w:val="20"/>
        </w:rPr>
        <w:t>408</w:t>
      </w:r>
      <w:r w:rsidR="002D4878" w:rsidRPr="00534A2C">
        <w:rPr>
          <w:sz w:val="20"/>
          <w:szCs w:val="20"/>
        </w:rPr>
        <w:t xml:space="preserve"> </w:t>
      </w:r>
      <w:r w:rsidRPr="00534A2C">
        <w:rPr>
          <w:sz w:val="20"/>
          <w:szCs w:val="20"/>
        </w:rPr>
        <w:t>час</w:t>
      </w:r>
      <w:r w:rsidR="002444F6" w:rsidRPr="00534A2C">
        <w:rPr>
          <w:sz w:val="20"/>
          <w:szCs w:val="20"/>
        </w:rPr>
        <w:t>а</w:t>
      </w:r>
      <w:r w:rsidRPr="00534A2C">
        <w:rPr>
          <w:sz w:val="20"/>
          <w:szCs w:val="20"/>
        </w:rPr>
        <w:t>, включая:</w:t>
      </w: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обязательной аудиторной учебной нагрузки обучающегося – </w:t>
      </w:r>
      <w:r w:rsidR="009F2A29" w:rsidRPr="00534A2C">
        <w:rPr>
          <w:sz w:val="20"/>
          <w:szCs w:val="20"/>
        </w:rPr>
        <w:t>272</w:t>
      </w:r>
      <w:r w:rsidR="002D4878" w:rsidRPr="00534A2C">
        <w:rPr>
          <w:sz w:val="20"/>
          <w:szCs w:val="20"/>
        </w:rPr>
        <w:t xml:space="preserve"> </w:t>
      </w:r>
      <w:r w:rsidRPr="00534A2C">
        <w:rPr>
          <w:sz w:val="20"/>
          <w:szCs w:val="20"/>
        </w:rPr>
        <w:t>часов;</w:t>
      </w: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самостоятельной работы обучающегося – </w:t>
      </w:r>
      <w:r w:rsidR="009F2A29" w:rsidRPr="00534A2C">
        <w:rPr>
          <w:sz w:val="20"/>
          <w:szCs w:val="20"/>
        </w:rPr>
        <w:t>136</w:t>
      </w:r>
      <w:r w:rsidRPr="00534A2C">
        <w:rPr>
          <w:sz w:val="20"/>
          <w:szCs w:val="20"/>
        </w:rPr>
        <w:t xml:space="preserve"> часов;</w:t>
      </w:r>
    </w:p>
    <w:p w:rsidR="00485BC8" w:rsidRPr="00534A2C" w:rsidRDefault="00485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учебной и производственной практики – </w:t>
      </w:r>
      <w:r w:rsidR="00EF583C" w:rsidRPr="00534A2C">
        <w:rPr>
          <w:sz w:val="20"/>
          <w:szCs w:val="20"/>
        </w:rPr>
        <w:t>612</w:t>
      </w:r>
      <w:r w:rsidR="002D4878" w:rsidRPr="00534A2C">
        <w:rPr>
          <w:sz w:val="20"/>
          <w:szCs w:val="20"/>
        </w:rPr>
        <w:t xml:space="preserve"> </w:t>
      </w:r>
      <w:r w:rsidRPr="00534A2C">
        <w:rPr>
          <w:sz w:val="20"/>
          <w:szCs w:val="20"/>
        </w:rPr>
        <w:t>часов.</w:t>
      </w:r>
    </w:p>
    <w:p w:rsidR="0016101A" w:rsidRDefault="00161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34A2C" w:rsidRPr="00534A2C" w:rsidRDefault="00534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485BC8" w:rsidRPr="00534A2C" w:rsidRDefault="0016101A" w:rsidP="00780FFF">
      <w:pPr>
        <w:jc w:val="center"/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>2. РЕЗУЛЬТАТЫ ОСВОЕНИЯ ПРОФЕССИОНАЛЬНОГО МОДУЛЯ</w:t>
      </w: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Результатом освоения профессионального модуля является овладение обучающимися видом профессиональной деятельности (ВПД) </w:t>
      </w:r>
      <w:r w:rsidRPr="00534A2C">
        <w:rPr>
          <w:b/>
          <w:sz w:val="20"/>
          <w:szCs w:val="20"/>
        </w:rPr>
        <w:t>Ввод и обработка цифровой информации</w:t>
      </w:r>
      <w:r w:rsidRPr="00534A2C">
        <w:rPr>
          <w:sz w:val="20"/>
          <w:szCs w:val="20"/>
        </w:rPr>
        <w:t>, в том числе профессиональными (ПК) и общими (ОК) компетенциями:</w:t>
      </w:r>
    </w:p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792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862"/>
        <w:gridCol w:w="8930"/>
      </w:tblGrid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85BC8" w:rsidRPr="00534A2C" w:rsidRDefault="00485BC8" w:rsidP="00780FFF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5BC8" w:rsidRPr="00534A2C" w:rsidRDefault="00485BC8" w:rsidP="00780FFF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2D4878" w:rsidP="00780FFF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ПК 1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485BC8" w:rsidP="00780FFF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Подготавливать к работе и настраивать аппаратное обеспечение, периферийные устройства, операционную систему персонального компьютера и мультимедийное оборудование.</w:t>
            </w:r>
          </w:p>
        </w:tc>
      </w:tr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2D4878" w:rsidP="00780FFF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ПК 2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485BC8" w:rsidP="00780FFF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Выполнять ввод цифровой и аналоговой информации в персональный компьютер с различных носителей.</w:t>
            </w:r>
          </w:p>
        </w:tc>
      </w:tr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ПК 3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485BC8" w:rsidP="00780FFF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Конвертировать файлы с цифровой информацией в различные форматы.</w:t>
            </w:r>
          </w:p>
        </w:tc>
      </w:tr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ПК 4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485BC8" w:rsidP="00780FFF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Обрабатывать аудио и визуальный контент средствами звуковых, графических и видео-редакторов.</w:t>
            </w:r>
          </w:p>
        </w:tc>
      </w:tr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ПК 5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485BC8" w:rsidP="00780FFF">
            <w:pPr>
              <w:widowControl w:val="0"/>
              <w:snapToGrid w:val="0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Создавать и воспроизводить видеоролики, презентации, слайд-шоу, </w:t>
            </w:r>
            <w:proofErr w:type="spellStart"/>
            <w:r w:rsidRPr="00534A2C">
              <w:rPr>
                <w:sz w:val="20"/>
                <w:szCs w:val="20"/>
              </w:rPr>
              <w:t>медиафайлы</w:t>
            </w:r>
            <w:proofErr w:type="spellEnd"/>
            <w:r w:rsidRPr="00534A2C">
              <w:rPr>
                <w:sz w:val="20"/>
                <w:szCs w:val="20"/>
              </w:rPr>
              <w:t xml:space="preserve"> и другую итоговую продукцию из исходных аудио, визуальных и мультимедийных компонентов средствами персонального компьютера и мультимедийного оборудования.</w:t>
            </w:r>
          </w:p>
        </w:tc>
      </w:tr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ОК 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485BC8" w:rsidP="00780FFF">
            <w:pPr>
              <w:pStyle w:val="ac"/>
              <w:widowControl w:val="0"/>
              <w:snapToGrid w:val="0"/>
              <w:ind w:left="0" w:firstLine="0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ОК 2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485BC8" w:rsidP="00780FFF">
            <w:pPr>
              <w:snapToGrid w:val="0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Организовывать собственную деятельность, исходя из цели и способов её достижения, определённых руководителем.</w:t>
            </w:r>
          </w:p>
        </w:tc>
      </w:tr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ОК 3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485BC8" w:rsidP="00780FFF">
            <w:pPr>
              <w:snapToGrid w:val="0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ОК 4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485BC8" w:rsidP="00780FFF">
            <w:pPr>
              <w:snapToGrid w:val="0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ОК 5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485BC8" w:rsidP="00780FFF">
            <w:pPr>
              <w:snapToGrid w:val="0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ОК 6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485BC8" w:rsidP="00780FFF">
            <w:pPr>
              <w:snapToGrid w:val="0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485BC8" w:rsidRPr="00534A2C" w:rsidTr="00780FFF">
        <w:trPr>
          <w:trHeight w:val="20"/>
        </w:trPr>
        <w:tc>
          <w:tcPr>
            <w:tcW w:w="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2D4878" w:rsidP="00780FFF">
            <w:pPr>
              <w:widowControl w:val="0"/>
              <w:snapToGrid w:val="0"/>
              <w:ind w:left="-180" w:firstLine="18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ОК 7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485BC8" w:rsidP="00780FFF">
            <w:pPr>
              <w:snapToGrid w:val="0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485BC8" w:rsidRPr="00534A2C" w:rsidRDefault="00485BC8">
      <w:pPr>
        <w:widowControl w:val="0"/>
        <w:jc w:val="both"/>
        <w:rPr>
          <w:i/>
          <w:sz w:val="20"/>
          <w:szCs w:val="20"/>
        </w:rPr>
      </w:pPr>
    </w:p>
    <w:p w:rsidR="00485BC8" w:rsidRPr="00534A2C" w:rsidRDefault="00485BC8">
      <w:pPr>
        <w:rPr>
          <w:sz w:val="20"/>
          <w:szCs w:val="20"/>
        </w:rPr>
        <w:sectPr w:rsidR="00485BC8" w:rsidRPr="00534A2C" w:rsidSect="0016101A">
          <w:footerReference w:type="even" r:id="rId8"/>
          <w:footerReference w:type="default" r:id="rId9"/>
          <w:footerReference w:type="first" r:id="rId10"/>
          <w:pgSz w:w="11906" w:h="16838"/>
          <w:pgMar w:top="964" w:right="851" w:bottom="964" w:left="1588" w:header="720" w:footer="709" w:gutter="0"/>
          <w:pgNumType w:start="1"/>
          <w:cols w:space="720"/>
          <w:titlePg/>
          <w:docGrid w:linePitch="360"/>
        </w:sectPr>
      </w:pPr>
    </w:p>
    <w:p w:rsidR="00780FFF" w:rsidRPr="00534A2C" w:rsidRDefault="00780FFF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485BC8" w:rsidRDefault="002D4878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534A2C">
        <w:rPr>
          <w:b/>
          <w:caps/>
          <w:sz w:val="20"/>
          <w:szCs w:val="20"/>
        </w:rPr>
        <w:t>3. СТРУКТУРА и</w:t>
      </w:r>
      <w:r w:rsidR="00485BC8" w:rsidRPr="00534A2C">
        <w:rPr>
          <w:b/>
          <w:caps/>
          <w:sz w:val="20"/>
          <w:szCs w:val="20"/>
        </w:rPr>
        <w:t xml:space="preserve"> содержание профессионального модуля</w:t>
      </w:r>
    </w:p>
    <w:p w:rsidR="00534A2C" w:rsidRDefault="00534A2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534A2C" w:rsidRPr="00534A2C" w:rsidRDefault="00534A2C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485BC8" w:rsidRPr="00534A2C" w:rsidRDefault="00485BC8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 xml:space="preserve">3.1. Тематический план профессионального модуля </w:t>
      </w:r>
    </w:p>
    <w:tbl>
      <w:tblPr>
        <w:tblW w:w="1488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287"/>
        <w:gridCol w:w="4019"/>
        <w:gridCol w:w="1510"/>
        <w:gridCol w:w="992"/>
        <w:gridCol w:w="2126"/>
        <w:gridCol w:w="1973"/>
        <w:gridCol w:w="1276"/>
        <w:gridCol w:w="1701"/>
      </w:tblGrid>
      <w:tr w:rsidR="00D5678A" w:rsidRPr="00534A2C" w:rsidTr="00534A2C">
        <w:trPr>
          <w:trHeight w:val="545"/>
        </w:trPr>
        <w:tc>
          <w:tcPr>
            <w:tcW w:w="1287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D5678A" w:rsidRPr="00534A2C" w:rsidRDefault="00D5678A" w:rsidP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Коды</w:t>
            </w:r>
          </w:p>
          <w:p w:rsidR="00D5678A" w:rsidRPr="00534A2C" w:rsidRDefault="00D5678A" w:rsidP="00D5678A">
            <w:pPr>
              <w:pStyle w:val="21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профессиональных компетенций</w:t>
            </w:r>
          </w:p>
        </w:tc>
        <w:tc>
          <w:tcPr>
            <w:tcW w:w="4019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D5678A" w:rsidRPr="00534A2C" w:rsidRDefault="00D5678A" w:rsidP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151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D5678A" w:rsidRPr="00534A2C" w:rsidRDefault="00D5678A" w:rsidP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534A2C">
              <w:rPr>
                <w:b/>
                <w:iCs/>
                <w:sz w:val="20"/>
                <w:szCs w:val="20"/>
              </w:rPr>
              <w:t>Всего часов</w:t>
            </w:r>
          </w:p>
          <w:p w:rsidR="00D5678A" w:rsidRPr="00534A2C" w:rsidRDefault="00D5678A" w:rsidP="00D5678A">
            <w:pPr>
              <w:pStyle w:val="210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534A2C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5091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D5678A" w:rsidRPr="00534A2C" w:rsidRDefault="00D5678A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5678A" w:rsidRPr="00534A2C" w:rsidRDefault="00D5678A" w:rsidP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Практика</w:t>
            </w:r>
          </w:p>
        </w:tc>
      </w:tr>
      <w:tr w:rsidR="00D5678A" w:rsidRPr="00534A2C" w:rsidTr="00534A2C">
        <w:trPr>
          <w:trHeight w:val="1111"/>
        </w:trPr>
        <w:tc>
          <w:tcPr>
            <w:tcW w:w="1287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D5678A" w:rsidRPr="00534A2C" w:rsidRDefault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19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D5678A" w:rsidRPr="00534A2C" w:rsidRDefault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D5678A" w:rsidRPr="00534A2C" w:rsidRDefault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D5678A" w:rsidRPr="00534A2C" w:rsidRDefault="00D5678A" w:rsidP="00524904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D5678A" w:rsidRPr="00534A2C" w:rsidRDefault="00D5678A" w:rsidP="00524904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 xml:space="preserve">Самостоятельная работа обучающегося, </w:t>
            </w:r>
            <w:r w:rsidRPr="00534A2C">
              <w:rPr>
                <w:i/>
                <w:sz w:val="20"/>
                <w:szCs w:val="20"/>
              </w:rPr>
              <w:t>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D5678A" w:rsidRPr="00534A2C" w:rsidRDefault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Учебная,</w:t>
            </w:r>
          </w:p>
          <w:p w:rsidR="00D5678A" w:rsidRPr="00534A2C" w:rsidRDefault="00D5678A" w:rsidP="00524904">
            <w:pPr>
              <w:pStyle w:val="210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D5678A" w:rsidRPr="00534A2C" w:rsidRDefault="00D5678A" w:rsidP="00524904">
            <w:pPr>
              <w:pStyle w:val="210"/>
              <w:widowControl w:val="0"/>
              <w:snapToGrid w:val="0"/>
              <w:ind w:left="-108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 xml:space="preserve">Производственная, </w:t>
            </w:r>
            <w:r w:rsidRPr="00534A2C">
              <w:rPr>
                <w:sz w:val="20"/>
                <w:szCs w:val="20"/>
              </w:rPr>
              <w:t xml:space="preserve">часов </w:t>
            </w:r>
            <w:r w:rsidRPr="00534A2C">
              <w:rPr>
                <w:sz w:val="20"/>
                <w:szCs w:val="20"/>
              </w:rPr>
              <w:br/>
              <w:t>(</w:t>
            </w:r>
            <w:r w:rsidRPr="00534A2C">
              <w:rPr>
                <w:i/>
                <w:sz w:val="20"/>
                <w:szCs w:val="20"/>
              </w:rPr>
              <w:t>если предусмотрена рассредоточенная практика)</w:t>
            </w:r>
          </w:p>
        </w:tc>
      </w:tr>
      <w:tr w:rsidR="00D5678A" w:rsidRPr="00534A2C" w:rsidTr="00534A2C">
        <w:trPr>
          <w:trHeight w:val="1201"/>
        </w:trPr>
        <w:tc>
          <w:tcPr>
            <w:tcW w:w="1287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678A" w:rsidRPr="00534A2C" w:rsidRDefault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19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678A" w:rsidRPr="00534A2C" w:rsidRDefault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678A" w:rsidRPr="00534A2C" w:rsidRDefault="00D5678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5678A" w:rsidRPr="00534A2C" w:rsidRDefault="00D5678A" w:rsidP="00524904">
            <w:pPr>
              <w:pStyle w:val="ad"/>
              <w:widowControl w:val="0"/>
              <w:snapToGrid w:val="0"/>
              <w:spacing w:before="0" w:after="0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Всего,</w:t>
            </w:r>
          </w:p>
          <w:p w:rsidR="00D5678A" w:rsidRPr="00534A2C" w:rsidRDefault="00D5678A" w:rsidP="00524904">
            <w:pPr>
              <w:pStyle w:val="ad"/>
              <w:widowControl w:val="0"/>
              <w:snapToGrid w:val="0"/>
              <w:spacing w:before="0" w:after="0"/>
              <w:rPr>
                <w:b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часов</w:t>
            </w:r>
          </w:p>
        </w:tc>
        <w:tc>
          <w:tcPr>
            <w:tcW w:w="21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7155" w:rsidRPr="00534A2C" w:rsidRDefault="00AC7155" w:rsidP="00AC7155">
            <w:pPr>
              <w:pStyle w:val="ad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534A2C">
              <w:rPr>
                <w:b/>
                <w:sz w:val="20"/>
                <w:szCs w:val="20"/>
              </w:rPr>
              <w:t>т.ч</w:t>
            </w:r>
            <w:proofErr w:type="spellEnd"/>
            <w:r w:rsidRPr="00534A2C"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:rsidR="00D5678A" w:rsidRPr="00534A2C" w:rsidRDefault="00AC7155" w:rsidP="00AC7155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часов</w:t>
            </w:r>
          </w:p>
        </w:tc>
        <w:tc>
          <w:tcPr>
            <w:tcW w:w="19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5678A" w:rsidRPr="00534A2C" w:rsidRDefault="00D5678A">
            <w:pPr>
              <w:pStyle w:val="ad"/>
              <w:widowControl w:val="0"/>
              <w:snapToGrid w:val="0"/>
              <w:spacing w:before="0" w:after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678A" w:rsidRPr="00534A2C" w:rsidRDefault="00D5678A">
            <w:pPr>
              <w:pStyle w:val="21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678A" w:rsidRPr="00534A2C" w:rsidRDefault="00D5678A" w:rsidP="004E4A3E">
            <w:pPr>
              <w:pStyle w:val="210"/>
              <w:widowControl w:val="0"/>
              <w:snapToGrid w:val="0"/>
              <w:ind w:left="-108" w:firstLine="0"/>
              <w:jc w:val="center"/>
              <w:rPr>
                <w:i/>
                <w:sz w:val="20"/>
                <w:szCs w:val="20"/>
              </w:rPr>
            </w:pPr>
          </w:p>
        </w:tc>
      </w:tr>
      <w:tr w:rsidR="00485BC8" w:rsidRPr="00534A2C" w:rsidTr="00534A2C">
        <w:trPr>
          <w:trHeight w:val="390"/>
        </w:trPr>
        <w:tc>
          <w:tcPr>
            <w:tcW w:w="128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485BC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485BC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B1342D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B1342D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A41641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  <w:lang w:val="en-US"/>
              </w:rPr>
            </w:pPr>
            <w:r w:rsidRPr="00534A2C"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A41641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  <w:lang w:val="en-US"/>
              </w:rPr>
            </w:pPr>
            <w:r w:rsidRPr="00534A2C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A41641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534A2C"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A41641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534A2C">
              <w:rPr>
                <w:b/>
                <w:sz w:val="20"/>
                <w:szCs w:val="20"/>
                <w:lang w:val="en-US"/>
              </w:rPr>
              <w:t>8</w:t>
            </w:r>
          </w:p>
        </w:tc>
      </w:tr>
      <w:tr w:rsidR="00485BC8" w:rsidRPr="00534A2C" w:rsidTr="00534A2C"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>
            <w:pPr>
              <w:snapToGrid w:val="0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ПК 1</w:t>
            </w:r>
          </w:p>
        </w:tc>
        <w:tc>
          <w:tcPr>
            <w:tcW w:w="401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Раздел 1.</w:t>
            </w:r>
            <w:r w:rsidR="004E4A3E" w:rsidRPr="00534A2C">
              <w:rPr>
                <w:sz w:val="20"/>
                <w:szCs w:val="20"/>
              </w:rPr>
              <w:t xml:space="preserve"> Использование</w:t>
            </w:r>
            <w:r w:rsidRPr="00534A2C">
              <w:rPr>
                <w:color w:val="FF0000"/>
                <w:sz w:val="20"/>
                <w:szCs w:val="20"/>
              </w:rPr>
              <w:t xml:space="preserve"> </w:t>
            </w:r>
            <w:r w:rsidRPr="00534A2C">
              <w:rPr>
                <w:sz w:val="20"/>
                <w:szCs w:val="20"/>
              </w:rPr>
              <w:t>аппаратного  и программного обеспечения ПК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7F6D0A" w:rsidP="009803BA">
            <w:pPr>
              <w:pStyle w:val="ad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8</w:t>
            </w:r>
            <w:r w:rsidR="00E213D2" w:rsidRPr="00534A2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7F6D0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432035">
            <w:pPr>
              <w:pStyle w:val="210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20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432035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485BC8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5BC8" w:rsidRPr="00534A2C" w:rsidRDefault="00485BC8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485BC8" w:rsidRPr="00534A2C" w:rsidTr="00534A2C">
        <w:tc>
          <w:tcPr>
            <w:tcW w:w="12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B66095">
            <w:pPr>
              <w:snapToGrid w:val="0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ПК 2-3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Раздел 2.</w:t>
            </w:r>
            <w:r w:rsidRPr="00534A2C">
              <w:rPr>
                <w:color w:val="FF0000"/>
                <w:sz w:val="20"/>
                <w:szCs w:val="20"/>
              </w:rPr>
              <w:t xml:space="preserve"> </w:t>
            </w:r>
            <w:r w:rsidRPr="00534A2C">
              <w:rPr>
                <w:sz w:val="20"/>
                <w:szCs w:val="20"/>
              </w:rPr>
              <w:t>Выполнение ввода и обработки цифровой информации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9F2A29" w:rsidP="009803BA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153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9F2A29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97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9F2A29">
            <w:pPr>
              <w:pStyle w:val="210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56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9F2A29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0B36D5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5BC8" w:rsidRPr="00534A2C" w:rsidRDefault="00485BC8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485BC8" w:rsidRPr="00534A2C" w:rsidTr="00534A2C">
        <w:tc>
          <w:tcPr>
            <w:tcW w:w="12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E543BF">
            <w:pPr>
              <w:snapToGrid w:val="0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ПК 3-6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 xml:space="preserve">Раздел 3 </w:t>
            </w:r>
            <w:r w:rsidR="004E4A3E" w:rsidRPr="00534A2C">
              <w:rPr>
                <w:sz w:val="20"/>
                <w:szCs w:val="20"/>
              </w:rPr>
              <w:t>Использование ресурсов сети для ввода и обработки цифровой информации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E213D2" w:rsidP="009F2A29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1</w:t>
            </w:r>
            <w:r w:rsidR="009F2A29" w:rsidRPr="00534A2C">
              <w:rPr>
                <w:b/>
                <w:sz w:val="20"/>
                <w:szCs w:val="20"/>
              </w:rPr>
              <w:t>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9F2A29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121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9F2A29">
            <w:pPr>
              <w:pStyle w:val="210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6</w:t>
            </w:r>
            <w:r w:rsidR="004E3C43" w:rsidRPr="00534A2C">
              <w:rPr>
                <w:sz w:val="20"/>
                <w:szCs w:val="20"/>
              </w:rPr>
              <w:t>4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9F2A29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5</w:t>
            </w:r>
            <w:r w:rsidR="004E3C43" w:rsidRPr="00534A2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485BC8" w:rsidP="00347823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5BC8" w:rsidRPr="00534A2C" w:rsidRDefault="00485BC8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485BC8" w:rsidRPr="00534A2C" w:rsidTr="00534A2C">
        <w:tc>
          <w:tcPr>
            <w:tcW w:w="128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485BC8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197657">
            <w:pPr>
              <w:snapToGrid w:val="0"/>
              <w:rPr>
                <w:rFonts w:eastAsia="Calibri"/>
                <w:bCs/>
                <w:i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534A2C">
              <w:rPr>
                <w:sz w:val="20"/>
                <w:szCs w:val="20"/>
              </w:rPr>
              <w:t>, часов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85BC8" w:rsidRPr="00534A2C" w:rsidRDefault="00E213D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612</w:t>
            </w:r>
          </w:p>
        </w:tc>
        <w:tc>
          <w:tcPr>
            <w:tcW w:w="6367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:rsidR="00485BC8" w:rsidRPr="00534A2C" w:rsidRDefault="00485BC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5BC8" w:rsidRPr="00534A2C" w:rsidRDefault="00E213D2" w:rsidP="00A4164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612</w:t>
            </w:r>
          </w:p>
        </w:tc>
      </w:tr>
      <w:tr w:rsidR="00485BC8" w:rsidRPr="00534A2C" w:rsidTr="00534A2C">
        <w:trPr>
          <w:trHeight w:val="46"/>
        </w:trPr>
        <w:tc>
          <w:tcPr>
            <w:tcW w:w="5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485BC8">
            <w:pPr>
              <w:pStyle w:val="210"/>
              <w:widowControl w:val="0"/>
              <w:snapToGrid w:val="0"/>
              <w:ind w:left="0" w:firstLine="0"/>
              <w:jc w:val="right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9F2A2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1020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9F2A29" w:rsidP="007F6D0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27</w:t>
            </w:r>
            <w:r w:rsidR="007F6D0A" w:rsidRPr="00534A2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9F2A29">
            <w:pPr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140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9F2A2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136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85BC8" w:rsidRPr="00534A2C" w:rsidRDefault="00126CC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5BC8" w:rsidRPr="00534A2C" w:rsidRDefault="00E213D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612</w:t>
            </w:r>
          </w:p>
        </w:tc>
      </w:tr>
    </w:tbl>
    <w:p w:rsidR="00485BC8" w:rsidRPr="00534A2C" w:rsidRDefault="00485BC8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hanging="432"/>
        <w:jc w:val="both"/>
        <w:rPr>
          <w:sz w:val="20"/>
          <w:szCs w:val="20"/>
        </w:rPr>
      </w:pPr>
    </w:p>
    <w:p w:rsidR="00485BC8" w:rsidRPr="00534A2C" w:rsidRDefault="00485B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hanging="432"/>
        <w:jc w:val="both"/>
        <w:rPr>
          <w:b/>
          <w:sz w:val="20"/>
          <w:szCs w:val="20"/>
        </w:rPr>
      </w:pPr>
      <w:r w:rsidRPr="00534A2C">
        <w:rPr>
          <w:b/>
          <w:caps/>
          <w:sz w:val="20"/>
          <w:szCs w:val="20"/>
        </w:rPr>
        <w:t xml:space="preserve">3.2. </w:t>
      </w:r>
      <w:r w:rsidRPr="00534A2C">
        <w:rPr>
          <w:b/>
          <w:sz w:val="20"/>
          <w:szCs w:val="20"/>
        </w:rPr>
        <w:t>Содержание обучения по профессиональному модулю (ПМ)</w:t>
      </w:r>
    </w:p>
    <w:p w:rsidR="00485BC8" w:rsidRPr="00534A2C" w:rsidRDefault="00485BC8">
      <w:pPr>
        <w:rPr>
          <w:sz w:val="20"/>
          <w:szCs w:val="20"/>
        </w:rPr>
      </w:pPr>
    </w:p>
    <w:tbl>
      <w:tblPr>
        <w:tblW w:w="1557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960"/>
        <w:gridCol w:w="426"/>
        <w:gridCol w:w="10059"/>
        <w:gridCol w:w="8"/>
        <w:gridCol w:w="992"/>
        <w:gridCol w:w="1134"/>
      </w:tblGrid>
      <w:tr w:rsidR="00843470" w:rsidRPr="00534A2C" w:rsidTr="00CC5DAA">
        <w:trPr>
          <w:trHeight w:val="20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470" w:rsidRPr="00534A2C" w:rsidRDefault="008434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34A2C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470" w:rsidRPr="00534A2C" w:rsidRDefault="008434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34A2C">
              <w:rPr>
                <w:b/>
                <w:bCs/>
                <w:sz w:val="20"/>
                <w:szCs w:val="20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3470" w:rsidRPr="00534A2C" w:rsidRDefault="008434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470" w:rsidRPr="00534A2C" w:rsidRDefault="008434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85BC8" w:rsidRPr="00534A2C" w:rsidTr="00CC5DAA">
        <w:trPr>
          <w:trHeight w:val="20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5BC8" w:rsidRPr="00534A2C" w:rsidRDefault="00485B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5BC8" w:rsidRPr="00534A2C" w:rsidRDefault="00485B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4</w:t>
            </w:r>
          </w:p>
        </w:tc>
      </w:tr>
      <w:tr w:rsidR="00A12F7F" w:rsidRPr="00534A2C" w:rsidTr="00CC5DAA">
        <w:trPr>
          <w:trHeight w:val="20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 xml:space="preserve">Раздел 1. </w:t>
            </w:r>
            <w:r w:rsidRPr="00534A2C">
              <w:rPr>
                <w:sz w:val="20"/>
                <w:szCs w:val="20"/>
              </w:rPr>
              <w:t>Использование аппаратного и программного обеспечения персонального компьютера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534A2C" w:rsidRDefault="007E40B2" w:rsidP="00C07B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81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12F7F" w:rsidRPr="00534A2C" w:rsidRDefault="00A12F7F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12F7F" w:rsidRPr="00534A2C" w:rsidTr="00CC5DAA">
        <w:trPr>
          <w:trHeight w:val="20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534A2C" w:rsidRDefault="00A12F7F">
            <w:pPr>
              <w:pStyle w:val="af3"/>
              <w:snapToGrid w:val="0"/>
              <w:spacing w:after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4A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МДК 1. </w:t>
            </w:r>
            <w:r w:rsidRPr="00534A2C">
              <w:rPr>
                <w:rFonts w:ascii="Times New Roman" w:hAnsi="Times New Roman" w:cs="Times New Roman"/>
                <w:sz w:val="20"/>
                <w:szCs w:val="20"/>
              </w:rPr>
              <w:t>Технологии создания и обработки цифровой мультимедийной информации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2F7F" w:rsidRPr="00534A2C" w:rsidRDefault="00625028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54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C5DAA" w:rsidRPr="00534A2C" w:rsidTr="00CC5DAA">
        <w:trPr>
          <w:trHeight w:val="20"/>
        </w:trPr>
        <w:tc>
          <w:tcPr>
            <w:tcW w:w="2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C5DAA" w:rsidRPr="00534A2C" w:rsidRDefault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Тема 1.1.</w:t>
            </w:r>
            <w:r w:rsidRPr="00534A2C">
              <w:rPr>
                <w:rFonts w:eastAsia="Calibri"/>
                <w:bCs/>
                <w:sz w:val="20"/>
                <w:szCs w:val="20"/>
              </w:rPr>
              <w:t xml:space="preserve"> Архитектура ПК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5DAA" w:rsidRPr="00534A2C" w:rsidRDefault="00CC5DAA" w:rsidP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5DAA" w:rsidRPr="00534A2C" w:rsidRDefault="00CC5DAA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DAA" w:rsidRPr="00534A2C" w:rsidRDefault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2ABD" w:rsidRPr="00534A2C" w:rsidRDefault="00A92ABD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Основные узлы ПК.</w:t>
            </w:r>
          </w:p>
          <w:p w:rsidR="00A92ABD" w:rsidRPr="00534A2C" w:rsidRDefault="00A92AB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Системная плата, процессор, виды памяти.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3E7E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C9131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 w:rsidP="00C9131D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Устройства ввода и вывода информации.</w:t>
            </w:r>
          </w:p>
          <w:p w:rsidR="00C9131D" w:rsidRPr="00534A2C" w:rsidRDefault="00C9131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Клавиатура. Манипуляторы.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131D" w:rsidRPr="00534A2C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Принтеры. Сканеры. Мониторы.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Устройства хранения информации. </w:t>
            </w:r>
          </w:p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Функции и технические характеристики. Дисковые накопители. </w:t>
            </w:r>
            <w:r w:rsidRPr="00534A2C">
              <w:rPr>
                <w:sz w:val="20"/>
                <w:szCs w:val="20"/>
                <w:lang w:val="en-US"/>
              </w:rPr>
              <w:t>Flash</w:t>
            </w:r>
            <w:r w:rsidRPr="00534A2C">
              <w:rPr>
                <w:sz w:val="20"/>
                <w:szCs w:val="20"/>
              </w:rPr>
              <w:t>- память.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C9131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Мультимедийное оборудование.</w:t>
            </w:r>
          </w:p>
          <w:p w:rsidR="00C9131D" w:rsidRPr="00534A2C" w:rsidRDefault="00C9131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Аудио и видео карты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131D" w:rsidRPr="00534A2C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6.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  <w:lang w:val="en-US"/>
              </w:rPr>
              <w:t>DVD</w:t>
            </w:r>
            <w:r w:rsidRPr="00534A2C">
              <w:rPr>
                <w:sz w:val="20"/>
                <w:szCs w:val="20"/>
              </w:rPr>
              <w:t>-приводы. Проекторы.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7.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Сетевое оборудование.</w:t>
            </w:r>
          </w:p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Компоненты сети. Сетевые карты. Модемы. Роутеры. Мосты. Коммутаторы. Точки доступа к сети.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</w:t>
            </w:r>
          </w:p>
        </w:tc>
      </w:tr>
      <w:tr w:rsidR="00CC5DAA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5DAA" w:rsidRPr="00534A2C" w:rsidRDefault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5DAA" w:rsidRPr="00534A2C" w:rsidRDefault="00CC5DAA" w:rsidP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5DAA" w:rsidRPr="00534A2C" w:rsidRDefault="00CC5DAA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CC5DAA" w:rsidRPr="00534A2C" w:rsidRDefault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shd w:val="clear" w:color="auto" w:fill="80808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Подключение устройств к ПК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Подключение устройств к ПК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3E7E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3E7E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Подключение мультимедийного и сетевого оборудования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3E7E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2ABD" w:rsidRPr="00534A2C" w:rsidRDefault="00A92ABD" w:rsidP="003E7E2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Подключение мультимедийного и сетевого оборудования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C5DAA" w:rsidRPr="00534A2C" w:rsidTr="00CC5DAA">
        <w:trPr>
          <w:trHeight w:val="20"/>
        </w:trPr>
        <w:tc>
          <w:tcPr>
            <w:tcW w:w="296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C5DAA" w:rsidRPr="00534A2C" w:rsidRDefault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Тема 1.2.</w:t>
            </w:r>
            <w:r w:rsidRPr="00534A2C">
              <w:rPr>
                <w:rFonts w:eastAsia="Calibri"/>
                <w:bCs/>
                <w:sz w:val="20"/>
                <w:szCs w:val="20"/>
              </w:rPr>
              <w:t xml:space="preserve"> Представление информации в ПК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5DAA" w:rsidRPr="00534A2C" w:rsidRDefault="00CC5DAA" w:rsidP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5DAA" w:rsidRPr="00534A2C" w:rsidRDefault="00CC5DAA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CC5DAA" w:rsidRPr="00534A2C" w:rsidRDefault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9131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 w:rsidP="008573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31D" w:rsidRPr="00534A2C" w:rsidRDefault="00C9131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Двоичное кодирование информации в компьютере. Системы счисления.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131D" w:rsidRPr="00534A2C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12F7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534A2C" w:rsidRDefault="00C9131D" w:rsidP="008573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2F7F" w:rsidRPr="00534A2C" w:rsidRDefault="00A12F7F" w:rsidP="004158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Кодирование и представление чисел в ПК. Двоичное кодирование текстовой информации.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2F7F" w:rsidRPr="00534A2C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C9131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Аналоговый и дискретный способы представления изображений и звука.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131D" w:rsidRPr="00534A2C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12F7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2F7F" w:rsidRPr="00534A2C" w:rsidRDefault="00A12F7F" w:rsidP="004158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Двоичное кодирование графической информации.</w:t>
            </w:r>
          </w:p>
          <w:p w:rsidR="00A12F7F" w:rsidRPr="00534A2C" w:rsidRDefault="00A12F7F" w:rsidP="004158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Двоичное кодирование звуковой информации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2F7F" w:rsidRPr="00534A2C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CC5DAA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5DAA" w:rsidRPr="00534A2C" w:rsidRDefault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5DAA" w:rsidRPr="00534A2C" w:rsidRDefault="00CC5DAA" w:rsidP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5DAA" w:rsidRPr="00534A2C" w:rsidRDefault="00CC5DAA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CC5DAA" w:rsidRPr="00534A2C" w:rsidRDefault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Кодирование информации в ПК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92ABD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12F7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534A2C" w:rsidRDefault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Кодирование информации в ПК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12F7F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C5DAA" w:rsidRPr="00534A2C" w:rsidTr="00CC5DAA">
        <w:trPr>
          <w:trHeight w:val="20"/>
        </w:trPr>
        <w:tc>
          <w:tcPr>
            <w:tcW w:w="2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C5DAA" w:rsidRPr="00534A2C" w:rsidRDefault="00CC5DAA" w:rsidP="008573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Тема 1.3.</w:t>
            </w:r>
            <w:r w:rsidRPr="00534A2C">
              <w:rPr>
                <w:sz w:val="20"/>
                <w:szCs w:val="20"/>
              </w:rPr>
              <w:t xml:space="preserve"> Операционные системы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5DAA" w:rsidRPr="00534A2C" w:rsidRDefault="00CC5DAA" w:rsidP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5DAA" w:rsidRPr="00534A2C" w:rsidRDefault="00CC5DAA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CC5DAA" w:rsidRPr="00534A2C" w:rsidRDefault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12F7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2F7F" w:rsidRPr="00534A2C" w:rsidRDefault="00A12F7F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Понятие операционной системы (ОС)</w:t>
            </w:r>
            <w:proofErr w:type="gramStart"/>
            <w:r w:rsidRPr="00534A2C">
              <w:rPr>
                <w:sz w:val="20"/>
                <w:szCs w:val="20"/>
              </w:rPr>
              <w:t>.О</w:t>
            </w:r>
            <w:proofErr w:type="gramEnd"/>
            <w:r w:rsidRPr="00534A2C">
              <w:rPr>
                <w:sz w:val="20"/>
                <w:szCs w:val="20"/>
              </w:rPr>
              <w:t>сновные функции ОС. Загрузка О</w:t>
            </w:r>
            <w:r w:rsidR="00A92ABD" w:rsidRPr="00534A2C">
              <w:rPr>
                <w:sz w:val="20"/>
                <w:szCs w:val="20"/>
              </w:rPr>
              <w:t>С</w:t>
            </w:r>
            <w:r w:rsidRPr="00534A2C">
              <w:rPr>
                <w:sz w:val="20"/>
                <w:szCs w:val="20"/>
              </w:rPr>
              <w:t xml:space="preserve">. Настройки ОС.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2F7F" w:rsidRPr="00534A2C" w:rsidRDefault="00C9131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C9131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Операционная система ПК (установка на ПК).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131D" w:rsidRPr="00534A2C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12F7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534A2C" w:rsidRDefault="00A12F7F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Основные характеристики. Графический интерфейс.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2F7F" w:rsidRPr="00534A2C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C9131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Объекты. Настройка системы.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131D" w:rsidRPr="00534A2C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9131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31D" w:rsidRPr="00534A2C" w:rsidRDefault="00C9131D" w:rsidP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Принципы работы с объектами ОС. Просмотр содержимого ПК.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131D" w:rsidRPr="00534A2C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31D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12F7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F7F" w:rsidRPr="00534A2C" w:rsidRDefault="00C9131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6.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Среда Рабочего стола. Действия с объектами (файлами, папками, ссылками быстрого доступа к объектам).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2F7F" w:rsidRPr="00534A2C" w:rsidRDefault="00C9131D" w:rsidP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F7F" w:rsidRPr="00534A2C" w:rsidRDefault="00A12F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CC5DAA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5DAA" w:rsidRPr="00534A2C" w:rsidRDefault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5DAA" w:rsidRPr="00534A2C" w:rsidRDefault="00CC5DAA" w:rsidP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5DAA" w:rsidRPr="00534A2C" w:rsidRDefault="00CC5DAA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CC5DAA" w:rsidRPr="00534A2C" w:rsidRDefault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Установка ОС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Установка драйверов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Настройка среды ОС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Работа с объектами ОС (файлами, папками, ярлыками)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13445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1.</w:t>
            </w:r>
          </w:p>
          <w:p w:rsidR="00A92ABD" w:rsidRPr="00534A2C" w:rsidRDefault="00A92ABD" w:rsidP="00A92ABD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Составление конспектов занятий;</w:t>
            </w:r>
          </w:p>
          <w:p w:rsidR="00A92ABD" w:rsidRPr="00534A2C" w:rsidRDefault="00A92ABD" w:rsidP="00A92ABD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A92ABD" w:rsidRPr="00534A2C" w:rsidRDefault="00A92ABD" w:rsidP="00A92ABD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Подготовка отчётов по практическим работам с использованием методических рекомендаций преподавателя, </w:t>
            </w:r>
          </w:p>
          <w:p w:rsidR="00A92ABD" w:rsidRPr="00534A2C" w:rsidRDefault="00A92ABD" w:rsidP="00A92ABD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Оформление практических работ;</w:t>
            </w:r>
          </w:p>
          <w:p w:rsidR="00A92ABD" w:rsidRPr="00534A2C" w:rsidRDefault="00A92ABD" w:rsidP="00A92ABD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Подготовка к защите практических работ.</w:t>
            </w:r>
          </w:p>
          <w:p w:rsidR="00A92ABD" w:rsidRPr="00534A2C" w:rsidRDefault="00A92ABD" w:rsidP="00A92AB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Тематика внеаудиторной самостоятельной работы:</w:t>
            </w:r>
          </w:p>
          <w:p w:rsidR="00A92ABD" w:rsidRPr="00534A2C" w:rsidRDefault="00A92ABD" w:rsidP="00A92AB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Устройства персональных компьютеров</w:t>
            </w:r>
          </w:p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Виды и назначение периферийных устройств</w:t>
            </w:r>
          </w:p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Мультимедийное и сетевое оборудование</w:t>
            </w:r>
          </w:p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Операционные системы. Назначение. Функции. Принципы работы в среде ОС.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27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Раздел 2.</w:t>
            </w:r>
            <w:r w:rsidRPr="00534A2C">
              <w:rPr>
                <w:sz w:val="20"/>
                <w:szCs w:val="20"/>
              </w:rPr>
              <w:t xml:space="preserve"> </w:t>
            </w:r>
            <w:r w:rsidRPr="00534A2C">
              <w:rPr>
                <w:bCs/>
                <w:sz w:val="20"/>
                <w:szCs w:val="20"/>
              </w:rPr>
              <w:t>Создание и обработка текстовой и числовой информации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0B36D5" w:rsidP="00570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t>1</w:t>
            </w:r>
            <w:r w:rsidR="0057030F" w:rsidRPr="00534A2C">
              <w:rPr>
                <w:sz w:val="20"/>
                <w:szCs w:val="20"/>
              </w:rPr>
              <w:t>5</w:t>
            </w:r>
            <w:r w:rsidRPr="00534A2C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МДК 1.</w:t>
            </w:r>
            <w:r w:rsidRPr="00534A2C">
              <w:rPr>
                <w:b/>
                <w:sz w:val="20"/>
                <w:szCs w:val="20"/>
              </w:rPr>
              <w:t xml:space="preserve"> </w:t>
            </w:r>
            <w:r w:rsidRPr="00534A2C">
              <w:rPr>
                <w:sz w:val="20"/>
                <w:szCs w:val="20"/>
              </w:rPr>
              <w:t>Технологии создания и обработки цифровой мультимедийной информации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2ABD" w:rsidRPr="00534A2C" w:rsidRDefault="0057030F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97</w:t>
            </w:r>
          </w:p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C5DAA" w:rsidRPr="00534A2C" w:rsidTr="00CC5DAA">
        <w:trPr>
          <w:trHeight w:val="20"/>
        </w:trPr>
        <w:tc>
          <w:tcPr>
            <w:tcW w:w="2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C5DAA" w:rsidRPr="00534A2C" w:rsidRDefault="00CC5DAA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Тема 2.1.</w:t>
            </w:r>
            <w:r w:rsidRPr="00534A2C">
              <w:rPr>
                <w:sz w:val="20"/>
                <w:szCs w:val="20"/>
              </w:rPr>
              <w:t xml:space="preserve"> Технологии обработки текстовой информации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5DAA" w:rsidRPr="00534A2C" w:rsidRDefault="00CC5DAA" w:rsidP="002F397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5DAA" w:rsidRPr="00534A2C" w:rsidRDefault="004F2811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CC5DAA" w:rsidRPr="00534A2C" w:rsidRDefault="00CC5DAA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2ABD" w:rsidRPr="00534A2C" w:rsidRDefault="00A92ABD" w:rsidP="007F52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Технология обработка текстовой информации. Форматы текстовых файлов. </w:t>
            </w:r>
            <w:r w:rsidR="00082530" w:rsidRPr="00534A2C">
              <w:rPr>
                <w:sz w:val="20"/>
                <w:szCs w:val="20"/>
              </w:rPr>
              <w:t>Текстовые редакторы. Создание и редактирование документов. Проверка правописания. Тезаурус. Форматирование текста. Форматирование символов. Форматирование абзацев. Списки. Стили и шаблоны.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2ABD" w:rsidRPr="00534A2C" w:rsidRDefault="007F52B7" w:rsidP="007F52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Таблицы в текстовых редакторах. Создание таблиц. Форматирование таблиц. Расчётные операции в таблицах. Построение диаграмм.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2ABD" w:rsidRPr="00534A2C" w:rsidRDefault="007F52B7" w:rsidP="007F52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A92ABD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2ABD" w:rsidRPr="00534A2C" w:rsidRDefault="00082530" w:rsidP="007F52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Графические объекты в текстовых редакторах. Вставка и действия с графическими объектами (картинками и рисунками).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2ABD" w:rsidRPr="00534A2C" w:rsidRDefault="007F52B7" w:rsidP="007F52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2ABD" w:rsidRPr="00534A2C" w:rsidRDefault="00A92ABD" w:rsidP="00A92A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082530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Создание, редактирование и настройка графических объектов средствами текстового редактора – схем, организационных диаграмм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082530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Форматирование больших документов. Структура многостраничного документа. Гипертекстовый документ. </w:t>
            </w:r>
            <w:r w:rsidRPr="00534A2C">
              <w:rPr>
                <w:sz w:val="20"/>
                <w:szCs w:val="20"/>
              </w:rPr>
              <w:lastRenderedPageBreak/>
              <w:t>Гиперссылки, перекрёстные ссылки, сноски, указатели, закладки. Колонтитулы, оглавление, список иллюстраций.</w:t>
            </w:r>
            <w:r w:rsidR="00170541" w:rsidRPr="00534A2C">
              <w:rPr>
                <w:sz w:val="20"/>
                <w:szCs w:val="20"/>
              </w:rPr>
              <w:t xml:space="preserve"> Сканирование текстовых документов. Программы распознавания текста. Распознавание и обработка текста.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2530" w:rsidRPr="00534A2C" w:rsidRDefault="0086167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CC5DAA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5DAA" w:rsidRPr="00534A2C" w:rsidRDefault="00CC5DAA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5DAA" w:rsidRPr="00534A2C" w:rsidRDefault="00CC5DAA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5DAA" w:rsidRPr="00534A2C" w:rsidRDefault="0057030F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CC5DAA" w:rsidRPr="00534A2C" w:rsidRDefault="00CC5DAA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534A2C" w:rsidRDefault="00082530" w:rsidP="00570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документа. Форматирование символов и абзацев.</w:t>
            </w:r>
            <w:r w:rsidR="00861670" w:rsidRPr="00534A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и форматирование таблиц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861670" w:rsidP="00570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Создание, добавление, редактирование графических объектов средствами текстового редактора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Настройка графических объектов средствами текстового редактора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861670" w:rsidP="00570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Использование расчётных операций в таблицах. Построение диаграмм.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6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Вставка гиперссылок, сносок, указателей, закладок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7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534A2C" w:rsidRDefault="00861670" w:rsidP="00570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Форматирование многостраничного документа по заданным условиям.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8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Распознавание и обработка отсканированного текста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C5DAA" w:rsidRPr="00534A2C" w:rsidTr="00CC5DAA">
        <w:trPr>
          <w:trHeight w:val="20"/>
        </w:trPr>
        <w:tc>
          <w:tcPr>
            <w:tcW w:w="2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C5DAA" w:rsidRPr="00534A2C" w:rsidRDefault="00CC5DAA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Тема 2.2.</w:t>
            </w:r>
            <w:r w:rsidRPr="00534A2C">
              <w:rPr>
                <w:sz w:val="20"/>
                <w:szCs w:val="20"/>
              </w:rPr>
              <w:t xml:space="preserve"> Технологии обработки числовой информации</w:t>
            </w:r>
          </w:p>
          <w:p w:rsidR="00CC5DAA" w:rsidRPr="00534A2C" w:rsidRDefault="00CC5DAA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5DAA" w:rsidRPr="00534A2C" w:rsidRDefault="00CC5DAA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5DAA" w:rsidRPr="00534A2C" w:rsidRDefault="004F2811" w:rsidP="009F2A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</w:t>
            </w:r>
            <w:r w:rsidR="009F2A29" w:rsidRPr="00534A2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CC5DAA" w:rsidRPr="00534A2C" w:rsidRDefault="00CC5DAA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82530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Технология обработки числовой информации. Электронные таблицы. Структуризация данных (ячейки, строки, столбцы, листы). Адресация данных.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082530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Форматы данных. Способы ввода и оформления данных. Быстрый ввод. Сложный ввод. </w:t>
            </w:r>
            <w:proofErr w:type="spellStart"/>
            <w:r w:rsidRPr="00534A2C">
              <w:rPr>
                <w:sz w:val="20"/>
                <w:szCs w:val="20"/>
              </w:rPr>
              <w:t>Автозаполнение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082530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Графические объекты в электронных таблицах.</w:t>
            </w:r>
            <w:r w:rsidR="00170541" w:rsidRPr="00534A2C">
              <w:rPr>
                <w:sz w:val="20"/>
                <w:szCs w:val="20"/>
              </w:rPr>
              <w:t xml:space="preserve"> Диаграммы. Графические объекты.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2530" w:rsidRPr="00534A2C" w:rsidRDefault="00082530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9F2A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Организация расчётов в электронных таблицах. Формулы.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9F2A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Функции. Мастер функций. Основные функции.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6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9F2A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Обработка таблиц как баз данных. Сортировка. Фильтрация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7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Промежуточные и общие итоги. Сводные таблицы.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F2A29" w:rsidRPr="00534A2C" w:rsidRDefault="0057030F" w:rsidP="00570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570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Использование различных способов ввода и оформления данных по заданным условиям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Построение диаграмм по заданным условиям.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570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Использование формул в расчётных операциях с данными таблиц по заданным условиям.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Использование функций в расчётных операциях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Проведение сортировки и фильтрации данных в таблицах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6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Проведение сортировки и фильтрации данных в таблицах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7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570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Расчёт промежуточных и общих итогов по заданным условиям.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8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030F" w:rsidRPr="00534A2C" w:rsidRDefault="0057030F" w:rsidP="00570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Расчёт промежуточных и общих итогов по заданным условиям.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9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сводных таблиц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Тема 2.3.</w:t>
            </w:r>
            <w:r w:rsidRPr="00534A2C">
              <w:rPr>
                <w:sz w:val="20"/>
                <w:szCs w:val="20"/>
              </w:rPr>
              <w:t xml:space="preserve"> Технологии создания мультимедийных презентаций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9F2A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17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9F2A29">
            <w:pPr>
              <w:jc w:val="both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Средство создания презентаций </w:t>
            </w:r>
            <w:r w:rsidRPr="00534A2C">
              <w:rPr>
                <w:bCs/>
                <w:sz w:val="20"/>
                <w:szCs w:val="20"/>
                <w:lang w:val="en-US"/>
              </w:rPr>
              <w:t>MS</w:t>
            </w:r>
            <w:r w:rsidRPr="00534A2C">
              <w:rPr>
                <w:bCs/>
                <w:sz w:val="20"/>
                <w:szCs w:val="20"/>
              </w:rPr>
              <w:t xml:space="preserve"> </w:t>
            </w:r>
            <w:r w:rsidRPr="00534A2C">
              <w:rPr>
                <w:bCs/>
                <w:sz w:val="20"/>
                <w:szCs w:val="20"/>
                <w:lang w:val="en-US"/>
              </w:rPr>
              <w:t>Power</w:t>
            </w:r>
            <w:r w:rsidRPr="00534A2C">
              <w:rPr>
                <w:bCs/>
                <w:sz w:val="20"/>
                <w:szCs w:val="20"/>
              </w:rPr>
              <w:t xml:space="preserve"> </w:t>
            </w:r>
            <w:r w:rsidRPr="00534A2C">
              <w:rPr>
                <w:bCs/>
                <w:sz w:val="20"/>
                <w:szCs w:val="20"/>
                <w:lang w:val="en-US"/>
              </w:rPr>
              <w:t>Point</w:t>
            </w:r>
            <w:r w:rsidRPr="00534A2C">
              <w:rPr>
                <w:bCs/>
                <w:sz w:val="20"/>
                <w:szCs w:val="20"/>
              </w:rPr>
              <w:t xml:space="preserve">. </w:t>
            </w:r>
            <w:r w:rsidRPr="00534A2C">
              <w:rPr>
                <w:sz w:val="20"/>
                <w:szCs w:val="20"/>
              </w:rPr>
              <w:t>Окно программы, рабочее поле, панель инструментов, понятие слайда.</w:t>
            </w:r>
            <w:r w:rsidRPr="00534A2C">
              <w:rPr>
                <w:bCs/>
                <w:sz w:val="20"/>
                <w:szCs w:val="20"/>
              </w:rPr>
              <w:t xml:space="preserve"> Создание типовой презентации.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9F2A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презентации с помощью мастера, режимы просмотра слайдов, ввод и редактирование текста, вставка, удаление, перемещение текста и слайдов, режим сортировщика слайдов.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9F2A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Проектирование презентаций. </w:t>
            </w:r>
            <w:r w:rsidRPr="00534A2C">
              <w:rPr>
                <w:sz w:val="20"/>
                <w:szCs w:val="20"/>
              </w:rPr>
              <w:t xml:space="preserve">Создание презентаций на основе шаблонов, изменение разметки слайдов, создание новой презентации на основе существующей, создание презентации на основе документа </w:t>
            </w:r>
            <w:r w:rsidRPr="00534A2C">
              <w:rPr>
                <w:sz w:val="20"/>
                <w:szCs w:val="20"/>
                <w:lang w:val="en-US"/>
              </w:rPr>
              <w:t>WORD</w:t>
            </w:r>
            <w:r w:rsidRPr="00534A2C">
              <w:rPr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9F2A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9F2A29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Форматирование слайдов и презентаций. </w:t>
            </w:r>
            <w:r w:rsidRPr="00534A2C">
              <w:rPr>
                <w:sz w:val="20"/>
                <w:szCs w:val="20"/>
              </w:rPr>
              <w:t>Изменение цветовой схемы, изменение образца слайда, добавление колонтитулов, изменение фона слайда, форматирование текста слайдов.</w:t>
            </w:r>
            <w:r w:rsidRPr="00534A2C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9F2A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Вставка в слайд рисунков, диаграмм и графических объектов. </w:t>
            </w:r>
            <w:r w:rsidRPr="00534A2C">
              <w:rPr>
                <w:sz w:val="20"/>
                <w:szCs w:val="20"/>
              </w:rPr>
              <w:t xml:space="preserve">Вставка графических объектов, вставка картинок, </w:t>
            </w:r>
            <w:r w:rsidRPr="00534A2C">
              <w:rPr>
                <w:sz w:val="20"/>
                <w:szCs w:val="20"/>
              </w:rPr>
              <w:lastRenderedPageBreak/>
              <w:t xml:space="preserve">вставка диаграмм, создание диаграмм, вставка таблиц из </w:t>
            </w:r>
            <w:r w:rsidRPr="00534A2C">
              <w:rPr>
                <w:sz w:val="20"/>
                <w:szCs w:val="20"/>
                <w:lang w:val="en-US"/>
              </w:rPr>
              <w:t>WORD</w:t>
            </w:r>
            <w:r w:rsidRPr="00534A2C">
              <w:rPr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6.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Добавление в слайд звуковых эффектов, музыкальных файлов, и видеозаписей. </w:t>
            </w:r>
            <w:r w:rsidRPr="00534A2C">
              <w:rPr>
                <w:sz w:val="20"/>
                <w:szCs w:val="20"/>
              </w:rPr>
              <w:t>Вставка аудио- и видео файлов, изменение и добавление переходов, настройка скорости и звукового сопровождения перехода.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7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Настройка времени показа и анимационных эффектов. </w:t>
            </w:r>
            <w:r w:rsidRPr="00534A2C">
              <w:rPr>
                <w:sz w:val="20"/>
                <w:szCs w:val="20"/>
              </w:rPr>
              <w:t>Добавление анимационных эффектов, настройка параметров анимации, скрытые слайды, добавление гиперссылок на другие слайды.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8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Настройка времени показа слайдов, автоматическая и ручная смена слайдов, создание управляющих кнопок, рисование на слайдах, запуск презентации.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9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Подготовка и демонстрация презентации.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2A29" w:rsidRPr="00534A2C" w:rsidRDefault="0057030F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22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слайдов презентации по заданным условиям.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слайдов презентации по заданным условиям.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Форматирование слайдов и презентаций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Форматирование слайдов и презентаций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Оформление презентации анимацией</w:t>
            </w:r>
            <w:r w:rsidR="0057030F" w:rsidRPr="00534A2C">
              <w:rPr>
                <w:sz w:val="20"/>
                <w:szCs w:val="20"/>
              </w:rPr>
              <w:t>,</w:t>
            </w:r>
            <w:r w:rsidRPr="00534A2C">
              <w:rPr>
                <w:sz w:val="20"/>
                <w:szCs w:val="20"/>
              </w:rPr>
              <w:t xml:space="preserve"> эффектами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6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Оформление презентации анимацией, эффектами по заданным условиям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7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Вставка графических объектов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8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570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Оформление презентации звуковыми и видео эффектами по заданным условиям.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9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Оформление презентации изменение и добавление переходов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10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5703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Настройка, показ итоговой презентации по заданным условиям.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7030F" w:rsidRPr="00534A2C" w:rsidTr="00CC5DAA">
        <w:trPr>
          <w:trHeight w:val="20"/>
        </w:trPr>
        <w:tc>
          <w:tcPr>
            <w:tcW w:w="2960" w:type="dxa"/>
            <w:tcBorders>
              <w:left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11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Запись презентации на различные носители.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57030F" w:rsidRPr="00534A2C" w:rsidRDefault="0057030F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13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2.</w:t>
            </w:r>
          </w:p>
          <w:p w:rsidR="009F2A29" w:rsidRPr="00534A2C" w:rsidRDefault="009F2A29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Составление конспектов занятий;</w:t>
            </w:r>
          </w:p>
          <w:p w:rsidR="009F2A29" w:rsidRPr="00534A2C" w:rsidRDefault="009F2A29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9F2A29" w:rsidRPr="00534A2C" w:rsidRDefault="009F2A29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Подготовка отчётов по практическим работам с использованием методических рекомендаций преподавателя; </w:t>
            </w:r>
          </w:p>
          <w:p w:rsidR="009F2A29" w:rsidRPr="00534A2C" w:rsidRDefault="009F2A29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Оформление практических работ;</w:t>
            </w:r>
          </w:p>
          <w:p w:rsidR="009F2A29" w:rsidRPr="00534A2C" w:rsidRDefault="009F2A29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Подготовка к защите практических работ.</w:t>
            </w:r>
          </w:p>
          <w:p w:rsidR="009F2A29" w:rsidRPr="00534A2C" w:rsidRDefault="009F2A29" w:rsidP="0008253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Тематика внеаудиторной самостоятельной работы:</w:t>
            </w:r>
          </w:p>
          <w:p w:rsidR="009F2A29" w:rsidRPr="00534A2C" w:rsidRDefault="009F2A29" w:rsidP="00082530">
            <w:pPr>
              <w:rPr>
                <w:rFonts w:eastAsia="Calibri"/>
                <w:sz w:val="20"/>
                <w:szCs w:val="20"/>
              </w:rPr>
            </w:pPr>
            <w:r w:rsidRPr="00534A2C">
              <w:rPr>
                <w:rFonts w:eastAsia="Calibri"/>
                <w:sz w:val="20"/>
                <w:szCs w:val="20"/>
              </w:rPr>
              <w:t>Программы обработки текстовой информации.</w:t>
            </w:r>
          </w:p>
          <w:p w:rsidR="009F2A29" w:rsidRPr="00534A2C" w:rsidRDefault="009F2A29" w:rsidP="00082530">
            <w:pPr>
              <w:rPr>
                <w:rFonts w:eastAsia="Calibri"/>
                <w:sz w:val="20"/>
                <w:szCs w:val="20"/>
              </w:rPr>
            </w:pPr>
            <w:r w:rsidRPr="00534A2C">
              <w:rPr>
                <w:rFonts w:eastAsia="Calibri"/>
                <w:sz w:val="20"/>
                <w:szCs w:val="20"/>
              </w:rPr>
              <w:t>Программы обработки табличной информации.</w:t>
            </w:r>
          </w:p>
          <w:p w:rsidR="009F2A29" w:rsidRPr="00534A2C" w:rsidRDefault="009F2A29" w:rsidP="00082530">
            <w:pPr>
              <w:rPr>
                <w:rFonts w:eastAsia="Calibri"/>
                <w:sz w:val="20"/>
                <w:szCs w:val="20"/>
              </w:rPr>
            </w:pPr>
            <w:r w:rsidRPr="00534A2C">
              <w:rPr>
                <w:rFonts w:eastAsia="Calibri"/>
                <w:sz w:val="20"/>
                <w:szCs w:val="20"/>
              </w:rPr>
              <w:t>Программы поиска, хранения и сортировки данных.</w:t>
            </w:r>
          </w:p>
          <w:p w:rsidR="009F2A29" w:rsidRPr="00534A2C" w:rsidRDefault="009F2A29" w:rsidP="00082530">
            <w:pPr>
              <w:rPr>
                <w:rFonts w:eastAsia="Calibri"/>
                <w:sz w:val="20"/>
                <w:szCs w:val="20"/>
              </w:rPr>
            </w:pPr>
            <w:r w:rsidRPr="00534A2C">
              <w:rPr>
                <w:rFonts w:eastAsia="Calibri"/>
                <w:sz w:val="20"/>
                <w:szCs w:val="20"/>
              </w:rPr>
              <w:t>Программы создания мультимедийных презентаций.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56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13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9F2A29" w:rsidRPr="00534A2C" w:rsidRDefault="009F2A29" w:rsidP="0008253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9F2A29" w:rsidRPr="00534A2C" w:rsidRDefault="009F2A29" w:rsidP="00082530">
            <w:pPr>
              <w:pStyle w:val="afa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Клавиатурный тренажер. Приобретение опыта слепой печати;</w:t>
            </w:r>
          </w:p>
          <w:p w:rsidR="009F2A29" w:rsidRPr="00534A2C" w:rsidRDefault="009F2A29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Ввод текстовой информации с различных носителей;</w:t>
            </w:r>
          </w:p>
          <w:p w:rsidR="009F2A29" w:rsidRPr="00534A2C" w:rsidRDefault="009F2A29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Ввод графической информации с различных носителей;</w:t>
            </w:r>
          </w:p>
          <w:p w:rsidR="009F2A29" w:rsidRPr="00534A2C" w:rsidRDefault="009F2A29" w:rsidP="00082530">
            <w:pPr>
              <w:pStyle w:val="a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5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Распечатка, копирование и тиражирование документов на принтере и других периферийных устройствах вывода;</w:t>
            </w:r>
          </w:p>
          <w:p w:rsidR="009F2A29" w:rsidRPr="00534A2C" w:rsidRDefault="009F2A29" w:rsidP="00082530">
            <w:pPr>
              <w:pStyle w:val="a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5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Сканирование прозрачных и непрозрачных оригиналов;</w:t>
            </w:r>
          </w:p>
          <w:p w:rsidR="009F2A29" w:rsidRPr="00534A2C" w:rsidRDefault="009F2A29" w:rsidP="00082530">
            <w:pPr>
              <w:pStyle w:val="a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5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Распознавание сканированных текстовых документов с помощью программ распознавания текста;</w:t>
            </w:r>
          </w:p>
          <w:p w:rsidR="009F2A29" w:rsidRPr="00534A2C" w:rsidRDefault="009F2A29" w:rsidP="00082530">
            <w:pPr>
              <w:pStyle w:val="a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5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Ввод цифровой и аналоговой информации в персональный компьютер с различных носителей, периферийного и мультимедийного оборудования;</w:t>
            </w:r>
          </w:p>
          <w:p w:rsidR="009F2A29" w:rsidRPr="00534A2C" w:rsidRDefault="009F2A29" w:rsidP="00082530">
            <w:pPr>
              <w:pStyle w:val="a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5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Конвертирование файлов с цифровой информацией в различные форматы;</w:t>
            </w:r>
          </w:p>
          <w:p w:rsidR="009F2A29" w:rsidRPr="00534A2C" w:rsidRDefault="009F2A29" w:rsidP="00082530">
            <w:pPr>
              <w:pStyle w:val="a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5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lastRenderedPageBreak/>
              <w:t>Съемка и передача цифровых изображений с фото- и видеокамеры на персональный компьютер;</w:t>
            </w:r>
          </w:p>
          <w:p w:rsidR="009F2A29" w:rsidRPr="00534A2C" w:rsidRDefault="009F2A29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и воспроизведение презентаций, слайд-шоу из исходных аудио, визуальных и мультимедийных компонентов;</w:t>
            </w:r>
          </w:p>
          <w:p w:rsidR="009F2A29" w:rsidRPr="00534A2C" w:rsidRDefault="009F2A29" w:rsidP="00082530">
            <w:pPr>
              <w:pStyle w:val="a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5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Использование мультимедиа-проектора для демонстрации содержимого экранных форм с персонального компьютера.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lastRenderedPageBreak/>
              <w:t>Раздел 3.</w:t>
            </w:r>
            <w:r w:rsidRPr="00534A2C">
              <w:rPr>
                <w:sz w:val="20"/>
                <w:szCs w:val="20"/>
              </w:rPr>
              <w:t xml:space="preserve"> </w:t>
            </w:r>
            <w:r w:rsidRPr="00534A2C">
              <w:rPr>
                <w:bCs/>
                <w:sz w:val="20"/>
                <w:szCs w:val="20"/>
              </w:rPr>
              <w:t>Создание, обработка и воспроизведение цифровой информации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174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F2A29" w:rsidRPr="00534A2C" w:rsidTr="00CC5DAA">
        <w:trPr>
          <w:trHeight w:val="20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 xml:space="preserve">МДК 1. </w:t>
            </w:r>
            <w:r w:rsidRPr="00534A2C">
              <w:rPr>
                <w:sz w:val="20"/>
                <w:szCs w:val="20"/>
              </w:rPr>
              <w:t>Технологии создания и обработки цифровой мультимедийной информации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2A29" w:rsidRPr="00534A2C" w:rsidRDefault="009F2A29" w:rsidP="006250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</w:t>
            </w:r>
            <w:r w:rsidR="00625028" w:rsidRPr="00534A2C">
              <w:rPr>
                <w:sz w:val="20"/>
                <w:szCs w:val="20"/>
              </w:rPr>
              <w:t>21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9F2A29" w:rsidRPr="00534A2C" w:rsidRDefault="009F2A29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Тема 3.1.</w:t>
            </w:r>
            <w:r w:rsidRPr="00534A2C">
              <w:rPr>
                <w:sz w:val="20"/>
                <w:szCs w:val="20"/>
              </w:rPr>
              <w:t xml:space="preserve"> Технологии обработки звуковой информации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5039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6250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Цифровые аудио редакторы.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5039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Программы для написания музыки. Программы-анализаторы аудио.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4F2811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625028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Специализированные реставраторы аудио. </w:t>
            </w:r>
            <w:proofErr w:type="spellStart"/>
            <w:r w:rsidRPr="00534A2C">
              <w:rPr>
                <w:bCs/>
                <w:sz w:val="20"/>
                <w:szCs w:val="20"/>
              </w:rPr>
              <w:t>Трекеры</w:t>
            </w:r>
            <w:proofErr w:type="spellEnd"/>
            <w:r w:rsidRPr="00534A2C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4F2811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Программы для копирования и сжатия цифрового звука с компакт-дисков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4F2811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5039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4F28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jc w:val="both"/>
              <w:rPr>
                <w:b/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аудио контента средствами звуковых редакторов.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D839CE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jc w:val="both"/>
              <w:rPr>
                <w:b/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аудио контента средствами звуковых редакторов.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Воспроизведение аудио контента средствами персонального компьютера и мультимедийного оборудования.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Тема 3.2.</w:t>
            </w:r>
            <w:r w:rsidRPr="00534A2C">
              <w:rPr>
                <w:sz w:val="20"/>
                <w:szCs w:val="20"/>
              </w:rPr>
              <w:t xml:space="preserve"> Технологии обработки </w:t>
            </w:r>
            <w:r w:rsidRPr="00534A2C">
              <w:rPr>
                <w:bCs/>
                <w:sz w:val="20"/>
                <w:szCs w:val="20"/>
              </w:rPr>
              <w:t>растровой графики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5039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625028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Общие сведения о графических редакторах, понятие компьютерной графики.</w:t>
            </w:r>
            <w:r w:rsidRPr="00534A2C">
              <w:rPr>
                <w:bCs/>
                <w:sz w:val="20"/>
                <w:szCs w:val="20"/>
              </w:rPr>
              <w:t xml:space="preserve"> Графический редактора </w:t>
            </w:r>
            <w:r w:rsidRPr="00534A2C">
              <w:rPr>
                <w:bCs/>
                <w:sz w:val="20"/>
                <w:szCs w:val="20"/>
                <w:lang w:val="en-US"/>
              </w:rPr>
              <w:t>Paint</w:t>
            </w:r>
            <w:r w:rsidRPr="00534A2C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50390B">
            <w:pPr>
              <w:jc w:val="both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Интерфейс редактора растровой графики </w:t>
            </w:r>
            <w:r w:rsidRPr="00534A2C">
              <w:rPr>
                <w:bCs/>
                <w:sz w:val="20"/>
                <w:szCs w:val="20"/>
                <w:lang w:val="en-US"/>
              </w:rPr>
              <w:t>Adobe</w:t>
            </w:r>
            <w:r w:rsidRPr="00534A2C">
              <w:rPr>
                <w:bCs/>
                <w:sz w:val="20"/>
                <w:szCs w:val="20"/>
              </w:rPr>
              <w:t xml:space="preserve"> </w:t>
            </w:r>
            <w:r w:rsidRPr="00534A2C">
              <w:rPr>
                <w:bCs/>
                <w:sz w:val="20"/>
                <w:szCs w:val="20"/>
                <w:lang w:val="en-US"/>
              </w:rPr>
              <w:t>Photoshop</w:t>
            </w:r>
            <w:r w:rsidRPr="00534A2C">
              <w:rPr>
                <w:bCs/>
                <w:sz w:val="20"/>
                <w:szCs w:val="20"/>
              </w:rPr>
              <w:t>. Работа с цветом в программе.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625028">
            <w:pPr>
              <w:jc w:val="both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Выделение. Формы. Градиент. Слои. Техника выделения областей изображения.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50390B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Трансформация. Режимы наложения. Текст. Стили. Маска отсечения.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625028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Параметры изображения. Фильтры. Коллаж. Монтаж.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Ретушь. Текстуры, узоры. Создание анимации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5039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6250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jc w:val="both"/>
              <w:rPr>
                <w:b/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и редактирование графических объектов с помощью программ для обработки растровой графики.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FC0D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и редактирование графических объектов с помощью программ для обработки растровой графики.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FC0D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50390B">
            <w:pPr>
              <w:jc w:val="both"/>
              <w:rPr>
                <w:b/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и редактирование графических объектов с помощью программ для обработки растровой графики.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B948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534A2C">
              <w:rPr>
                <w:rFonts w:eastAsia="Calibri"/>
                <w:bCs/>
                <w:sz w:val="20"/>
                <w:szCs w:val="20"/>
                <w:lang w:val="en-US"/>
              </w:rPr>
              <w:t>4.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визуального контента средствами растрового редактора.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B948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534A2C">
              <w:rPr>
                <w:rFonts w:eastAsia="Calibri"/>
                <w:bCs/>
                <w:sz w:val="20"/>
                <w:szCs w:val="20"/>
                <w:lang w:val="en-US"/>
              </w:rPr>
              <w:t>5.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визуального контента средствами растрового редактора.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  <w:lang w:val="en-US"/>
              </w:rPr>
              <w:t>6.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визуального контента средствами растрового редактора.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анимации в редакторе растровой графики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анимации в редакторе растровой графики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DB43EF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анимации в редакторе растровой графики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анимации в редакторе растровой графики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Тема 3.3.</w:t>
            </w:r>
            <w:r w:rsidRPr="00534A2C">
              <w:rPr>
                <w:sz w:val="20"/>
                <w:szCs w:val="20"/>
              </w:rPr>
              <w:t xml:space="preserve"> Технологии обработки </w:t>
            </w:r>
            <w:r w:rsidRPr="00534A2C">
              <w:rPr>
                <w:bCs/>
                <w:sz w:val="20"/>
                <w:szCs w:val="20"/>
              </w:rPr>
              <w:t>векторной графики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jc w:val="both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CC5DAA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625028">
            <w:pPr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Интерфейс программы </w:t>
            </w:r>
            <w:proofErr w:type="spellStart"/>
            <w:r w:rsidRPr="00534A2C">
              <w:rPr>
                <w:bCs/>
                <w:sz w:val="20"/>
                <w:szCs w:val="20"/>
              </w:rPr>
              <w:t>Corel</w:t>
            </w:r>
            <w:proofErr w:type="spellEnd"/>
            <w:r w:rsidRPr="00534A2C">
              <w:rPr>
                <w:bCs/>
                <w:sz w:val="20"/>
                <w:szCs w:val="20"/>
              </w:rPr>
              <w:t xml:space="preserve"> DRAW. Рисование примитивов.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Инструмент прямоугольники. Рисование линий. Инструмент Кривая. Текст. Форма объектов.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625028">
            <w:pPr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Инструмент Форма. Разрезание и стирание объектов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Цвет и цветовые модели. Заливка. Градиентная заливка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76A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</w:t>
            </w:r>
            <w:r w:rsidR="00076A07" w:rsidRPr="00534A2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rPr>
                <w:b/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и редактирование графических объектов с помощью программ для обработки векторной графики.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B0581C">
            <w:pPr>
              <w:rPr>
                <w:b/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и редактирование графических объектов с помощью программ для обработки векторной графики.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534A2C">
              <w:rPr>
                <w:rFonts w:eastAsia="Calibri"/>
                <w:bCs/>
                <w:sz w:val="20"/>
                <w:szCs w:val="20"/>
                <w:lang w:val="en-US"/>
              </w:rPr>
              <w:t>3.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B0581C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и редактирование графических объектов с помощью программ для обработки векторной графики.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534A2C">
              <w:rPr>
                <w:rFonts w:eastAsia="Calibri"/>
                <w:bCs/>
                <w:sz w:val="20"/>
                <w:szCs w:val="20"/>
                <w:lang w:val="en-US"/>
              </w:rPr>
              <w:t>4.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B0581C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и редактирование графических объектов с помощью программ для обработки векторной графики.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FF23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534A2C">
              <w:rPr>
                <w:rFonts w:eastAsia="Calibri"/>
                <w:bCs/>
                <w:sz w:val="20"/>
                <w:szCs w:val="20"/>
                <w:lang w:val="en-US"/>
              </w:rPr>
              <w:t>5.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B0581C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визуального контента средствами векторного редактора.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FF23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534A2C">
              <w:rPr>
                <w:rFonts w:eastAsia="Calibri"/>
                <w:bCs/>
                <w:sz w:val="20"/>
                <w:szCs w:val="20"/>
                <w:lang w:val="en-US"/>
              </w:rPr>
              <w:t>6.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B0581C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визуального контента средствами векторного редактора.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B0581C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визуального контента средствами векторного редактора.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B0581C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визуального контента средствами векторного редактора.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B0581C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визуального контента средствами векторного редактора.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Тема 3.4.</w:t>
            </w:r>
            <w:r w:rsidRPr="00534A2C">
              <w:rPr>
                <w:sz w:val="20"/>
                <w:szCs w:val="20"/>
              </w:rPr>
              <w:t xml:space="preserve"> Технологии обработки видео- и мультимедиа контента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625028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Основные сведения о цифровом представлении видеоинформации.</w:t>
            </w:r>
            <w:r w:rsidRPr="00534A2C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jc w:val="both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Плееры.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  <w:lang w:val="en-US"/>
              </w:rPr>
              <w:t>3.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115269">
            <w:pPr>
              <w:jc w:val="both"/>
              <w:rPr>
                <w:sz w:val="20"/>
                <w:szCs w:val="20"/>
                <w:lang w:val="en-US"/>
              </w:rPr>
            </w:pPr>
            <w:r w:rsidRPr="00534A2C">
              <w:rPr>
                <w:bCs/>
                <w:sz w:val="20"/>
                <w:szCs w:val="20"/>
              </w:rPr>
              <w:t>Монтажные программы</w:t>
            </w:r>
            <w:r w:rsidRPr="00534A2C">
              <w:rPr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115269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Монтажные программы</w:t>
            </w:r>
            <w:r w:rsidRPr="00534A2C">
              <w:rPr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Профессиональные видео редакторы</w:t>
            </w:r>
            <w:r w:rsidRPr="00534A2C">
              <w:rPr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332329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Профессиональные видео редакторы</w:t>
            </w:r>
            <w:r w:rsidRPr="00534A2C">
              <w:rPr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AD3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076A07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Создание видеороликов, </w:t>
            </w:r>
            <w:proofErr w:type="spellStart"/>
            <w:r w:rsidRPr="00534A2C">
              <w:rPr>
                <w:sz w:val="20"/>
                <w:szCs w:val="20"/>
              </w:rPr>
              <w:t>медиафайлов</w:t>
            </w:r>
            <w:proofErr w:type="spellEnd"/>
            <w:r w:rsidRPr="00534A2C">
              <w:rPr>
                <w:sz w:val="20"/>
                <w:szCs w:val="20"/>
              </w:rPr>
              <w:t xml:space="preserve"> из исходных аудио, визуальных и мультимедийных </w:t>
            </w:r>
            <w:proofErr w:type="spellStart"/>
            <w:r w:rsidRPr="00534A2C">
              <w:rPr>
                <w:sz w:val="20"/>
                <w:szCs w:val="20"/>
              </w:rPr>
              <w:t>контентов</w:t>
            </w:r>
            <w:proofErr w:type="spellEnd"/>
            <w:r w:rsidRPr="00534A2C">
              <w:rPr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AD3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Создание видеороликов, </w:t>
            </w:r>
            <w:proofErr w:type="spellStart"/>
            <w:r w:rsidRPr="00534A2C">
              <w:rPr>
                <w:sz w:val="20"/>
                <w:szCs w:val="20"/>
              </w:rPr>
              <w:t>медиафайлов</w:t>
            </w:r>
            <w:proofErr w:type="spellEnd"/>
            <w:r w:rsidRPr="00534A2C">
              <w:rPr>
                <w:sz w:val="20"/>
                <w:szCs w:val="20"/>
              </w:rPr>
              <w:t xml:space="preserve"> из исходных аудио, визуальных и мультимедийных </w:t>
            </w:r>
            <w:proofErr w:type="spellStart"/>
            <w:r w:rsidRPr="00534A2C">
              <w:rPr>
                <w:sz w:val="20"/>
                <w:szCs w:val="20"/>
              </w:rPr>
              <w:t>контентов</w:t>
            </w:r>
            <w:proofErr w:type="spellEnd"/>
            <w:r w:rsidRPr="00534A2C">
              <w:rPr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6A07" w:rsidRPr="00534A2C" w:rsidRDefault="00076A07" w:rsidP="00AD3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  <w:lang w:val="en-US"/>
              </w:rPr>
              <w:t>3.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1152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Обработка </w:t>
            </w:r>
            <w:proofErr w:type="spellStart"/>
            <w:r w:rsidRPr="00534A2C">
              <w:rPr>
                <w:sz w:val="20"/>
                <w:szCs w:val="20"/>
              </w:rPr>
              <w:t>медиафайлов</w:t>
            </w:r>
            <w:proofErr w:type="spellEnd"/>
            <w:r w:rsidRPr="00534A2C">
              <w:rPr>
                <w:sz w:val="20"/>
                <w:szCs w:val="20"/>
              </w:rPr>
              <w:t xml:space="preserve"> средствами видео-редакторов.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76A07" w:rsidRPr="00534A2C" w:rsidTr="00CC5DAA">
        <w:trPr>
          <w:trHeight w:val="20"/>
        </w:trPr>
        <w:tc>
          <w:tcPr>
            <w:tcW w:w="2960" w:type="dxa"/>
            <w:tcBorders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76A07" w:rsidRPr="00534A2C" w:rsidRDefault="00076A07" w:rsidP="001152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Обработка </w:t>
            </w:r>
            <w:proofErr w:type="spellStart"/>
            <w:r w:rsidRPr="00534A2C">
              <w:rPr>
                <w:sz w:val="20"/>
                <w:szCs w:val="20"/>
              </w:rPr>
              <w:t>медиафайлов</w:t>
            </w:r>
            <w:proofErr w:type="spellEnd"/>
            <w:r w:rsidRPr="00534A2C">
              <w:rPr>
                <w:sz w:val="20"/>
                <w:szCs w:val="20"/>
              </w:rPr>
              <w:t xml:space="preserve"> средствами видео-редакторов.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76A07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Воспроизведение </w:t>
            </w:r>
            <w:proofErr w:type="spellStart"/>
            <w:r w:rsidRPr="00534A2C">
              <w:rPr>
                <w:sz w:val="20"/>
                <w:szCs w:val="20"/>
              </w:rPr>
              <w:t>медиафайлов</w:t>
            </w:r>
            <w:proofErr w:type="spellEnd"/>
            <w:r w:rsidRPr="00534A2C">
              <w:rPr>
                <w:sz w:val="20"/>
                <w:szCs w:val="20"/>
              </w:rPr>
              <w:t xml:space="preserve"> средствами персонального компьютера и мультимедийного контента.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Тема 3.5.</w:t>
            </w:r>
            <w:r w:rsidRPr="00534A2C">
              <w:rPr>
                <w:sz w:val="20"/>
                <w:szCs w:val="20"/>
              </w:rPr>
              <w:t xml:space="preserve"> Ресурсы и основные виды услуг сети Интернет</w:t>
            </w: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AD3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6250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Структура и виды информационных ресурсов сети Интернет.</w:t>
            </w:r>
            <w:r w:rsidRPr="00534A2C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AD3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Поиск документов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625028">
            <w:pPr>
              <w:jc w:val="both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Глобальная компьютерная сеть </w:t>
            </w:r>
            <w:r w:rsidRPr="00534A2C">
              <w:rPr>
                <w:bCs/>
                <w:sz w:val="20"/>
                <w:szCs w:val="20"/>
                <w:lang w:val="en-US"/>
              </w:rPr>
              <w:t>Internet</w:t>
            </w:r>
            <w:r w:rsidRPr="00534A2C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AD3922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Основные виды услуг в сети Интернет. Электронная почта.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AD3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Поиск заданной информации в Интернете. Сохранение найденной информации по заданным условиям.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AD3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Создание и работа с электронной почтой.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Тема 3.6.</w:t>
            </w:r>
            <w:r w:rsidRPr="00534A2C">
              <w:rPr>
                <w:sz w:val="20"/>
                <w:szCs w:val="20"/>
              </w:rPr>
              <w:t xml:space="preserve"> Технологии создания веб-страниц и сайтов.</w:t>
            </w:r>
          </w:p>
        </w:tc>
        <w:tc>
          <w:tcPr>
            <w:tcW w:w="10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AF12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B3B3B3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625028">
            <w:pPr>
              <w:jc w:val="both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Интерфейс программы для создания веб-страниц. Работа с текстом.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AF12F7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Связи и навигация. Графика и мультимедиа.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625028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 xml:space="preserve">Таблицы. Фреймы.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4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AF12F7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Каскадные таблицы стилей.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AF12F7">
            <w:pPr>
              <w:jc w:val="both"/>
              <w:rPr>
                <w:bCs/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  <w:lang w:val="en-US"/>
              </w:rPr>
              <w:t>Web</w:t>
            </w:r>
            <w:r w:rsidRPr="00534A2C">
              <w:rPr>
                <w:bCs/>
                <w:sz w:val="20"/>
                <w:szCs w:val="20"/>
              </w:rPr>
              <w:t>-формы.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</w:t>
            </w: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0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785F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CC5D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Создание веб-страниц из исходных аудио, визуальных и мультимедийных </w:t>
            </w:r>
            <w:proofErr w:type="spellStart"/>
            <w:r w:rsidRPr="00534A2C">
              <w:rPr>
                <w:sz w:val="20"/>
                <w:szCs w:val="20"/>
              </w:rPr>
              <w:t>контентов</w:t>
            </w:r>
            <w:proofErr w:type="spellEnd"/>
            <w:r w:rsidRPr="00534A2C">
              <w:rPr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785F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Создание веб-страниц из исходных аудио, визуальных и мультимедийных </w:t>
            </w:r>
            <w:proofErr w:type="spellStart"/>
            <w:r w:rsidRPr="00534A2C">
              <w:rPr>
                <w:sz w:val="20"/>
                <w:szCs w:val="20"/>
              </w:rPr>
              <w:t>контентов</w:t>
            </w:r>
            <w:proofErr w:type="spellEnd"/>
            <w:r w:rsidRPr="00534A2C">
              <w:rPr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29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3.</w:t>
            </w:r>
          </w:p>
        </w:tc>
        <w:tc>
          <w:tcPr>
            <w:tcW w:w="10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Создание веб-страниц из исходных аудио, визуальных и мультимедийных </w:t>
            </w:r>
            <w:proofErr w:type="spellStart"/>
            <w:r w:rsidRPr="00534A2C">
              <w:rPr>
                <w:sz w:val="20"/>
                <w:szCs w:val="20"/>
              </w:rPr>
              <w:t>контентов</w:t>
            </w:r>
            <w:proofErr w:type="spellEnd"/>
            <w:r w:rsidRPr="00534A2C">
              <w:rPr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13445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3.</w:t>
            </w:r>
          </w:p>
          <w:p w:rsidR="00625028" w:rsidRPr="00534A2C" w:rsidRDefault="00625028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Составление конспектов занятий;</w:t>
            </w:r>
          </w:p>
          <w:p w:rsidR="00625028" w:rsidRPr="00534A2C" w:rsidRDefault="00625028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625028" w:rsidRPr="00534A2C" w:rsidRDefault="00625028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Подготовка отчётов по практическим работам с использованием методических рекомендаций преподавателя, </w:t>
            </w:r>
          </w:p>
          <w:p w:rsidR="00625028" w:rsidRPr="00534A2C" w:rsidRDefault="00625028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Оформление практических  работ;</w:t>
            </w:r>
          </w:p>
          <w:p w:rsidR="00625028" w:rsidRPr="00534A2C" w:rsidRDefault="00625028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Подготовка к защите практических  работ;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Написание рефератов по теме «</w:t>
            </w:r>
            <w:r w:rsidRPr="00534A2C">
              <w:rPr>
                <w:bCs/>
                <w:sz w:val="20"/>
                <w:szCs w:val="20"/>
              </w:rPr>
              <w:t>Обработка, создание и воспроизведение цифровой информации</w:t>
            </w:r>
            <w:r w:rsidRPr="00534A2C">
              <w:rPr>
                <w:sz w:val="20"/>
                <w:szCs w:val="20"/>
              </w:rPr>
              <w:t xml:space="preserve">». Тема рефератов выдается индивидуально; 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Создание в </w:t>
            </w:r>
            <w:r w:rsidRPr="00534A2C">
              <w:rPr>
                <w:sz w:val="20"/>
                <w:szCs w:val="20"/>
                <w:lang w:val="en-US"/>
              </w:rPr>
              <w:t>Power</w:t>
            </w:r>
            <w:r w:rsidRPr="00534A2C">
              <w:rPr>
                <w:sz w:val="20"/>
                <w:szCs w:val="20"/>
              </w:rPr>
              <w:t xml:space="preserve"> </w:t>
            </w:r>
            <w:r w:rsidRPr="00534A2C">
              <w:rPr>
                <w:sz w:val="20"/>
                <w:szCs w:val="20"/>
                <w:lang w:val="en-US"/>
              </w:rPr>
              <w:t>Point</w:t>
            </w:r>
            <w:r w:rsidRPr="00534A2C">
              <w:rPr>
                <w:sz w:val="20"/>
                <w:szCs w:val="20"/>
              </w:rPr>
              <w:t xml:space="preserve"> мультимедийной визитной карточки учащегося;</w:t>
            </w:r>
          </w:p>
          <w:p w:rsidR="00625028" w:rsidRPr="00534A2C" w:rsidRDefault="00625028" w:rsidP="00082530">
            <w:pPr>
              <w:jc w:val="both"/>
              <w:rPr>
                <w:b/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веб-страниц (темы выдаются индивидуально).</w:t>
            </w:r>
          </w:p>
          <w:p w:rsidR="00625028" w:rsidRPr="00534A2C" w:rsidRDefault="00625028" w:rsidP="0008253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rFonts w:eastAsia="Calibri"/>
                <w:b/>
                <w:bCs/>
                <w:sz w:val="20"/>
                <w:szCs w:val="20"/>
              </w:rPr>
              <w:t>Тематика внеаудиторной самостоятельной работы: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Цифровой аудио редактор</w:t>
            </w:r>
            <w:r w:rsidRPr="00534A2C">
              <w:rPr>
                <w:sz w:val="20"/>
                <w:szCs w:val="20"/>
              </w:rPr>
              <w:t>;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Видео редактор</w:t>
            </w:r>
            <w:r w:rsidRPr="00534A2C">
              <w:rPr>
                <w:sz w:val="20"/>
                <w:szCs w:val="20"/>
              </w:rPr>
              <w:t>;</w:t>
            </w:r>
          </w:p>
          <w:p w:rsidR="00625028" w:rsidRPr="00534A2C" w:rsidRDefault="00625028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Возможности растрового редактора;</w:t>
            </w:r>
          </w:p>
          <w:p w:rsidR="00625028" w:rsidRPr="00534A2C" w:rsidRDefault="00625028" w:rsidP="0008253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Возможности векторного редактора;</w:t>
            </w:r>
          </w:p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>Средства поиска информации в Интернете;</w:t>
            </w:r>
          </w:p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534A2C">
              <w:rPr>
                <w:rFonts w:eastAsia="Calibri"/>
                <w:bCs/>
                <w:sz w:val="20"/>
                <w:szCs w:val="20"/>
              </w:rPr>
              <w:t xml:space="preserve">Средства и программы создания </w:t>
            </w:r>
            <w:proofErr w:type="spellStart"/>
            <w:r w:rsidRPr="00534A2C">
              <w:rPr>
                <w:rFonts w:eastAsia="Calibri"/>
                <w:bCs/>
                <w:sz w:val="20"/>
                <w:szCs w:val="20"/>
              </w:rPr>
              <w:t>Web</w:t>
            </w:r>
            <w:proofErr w:type="spellEnd"/>
            <w:r w:rsidRPr="00534A2C">
              <w:rPr>
                <w:rFonts w:eastAsia="Calibri"/>
                <w:bCs/>
                <w:sz w:val="20"/>
                <w:szCs w:val="20"/>
              </w:rPr>
              <w:t>-страниц и сайтов.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5028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5</w:t>
            </w:r>
            <w:r w:rsidR="00625028" w:rsidRPr="00534A2C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13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snapToGrid w:val="0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Производственная практика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аудио-, контента с помощью специализированных программ-редакторов;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визуального контента с помощью специализированных программ-редакторов;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мультимедийного контента с помощью специализированных программ-редакторов;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Создание и воспроизведение видеороликов из исходных аудио, визуальных и мультимедийных компонентов;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Создание и воспроизведение </w:t>
            </w:r>
            <w:proofErr w:type="spellStart"/>
            <w:r w:rsidRPr="00534A2C">
              <w:rPr>
                <w:sz w:val="20"/>
                <w:szCs w:val="20"/>
              </w:rPr>
              <w:t>медиафайлов</w:t>
            </w:r>
            <w:proofErr w:type="spellEnd"/>
            <w:r w:rsidRPr="00534A2C">
              <w:rPr>
                <w:sz w:val="20"/>
                <w:szCs w:val="20"/>
              </w:rPr>
              <w:t xml:space="preserve"> и другой итоговой продукции из исходных аудио, визуальных и мультимедийных компонентов;</w:t>
            </w:r>
          </w:p>
          <w:p w:rsidR="00625028" w:rsidRPr="00534A2C" w:rsidRDefault="00625028" w:rsidP="00082530">
            <w:pPr>
              <w:pStyle w:val="a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15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сервисов сети Интернет.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34A2C">
              <w:rPr>
                <w:sz w:val="20"/>
                <w:szCs w:val="20"/>
                <w:lang w:val="en-US"/>
              </w:rPr>
              <w:t>252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13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snapToGrid w:val="0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Производственная практика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Подключение кабельной системы персонального компьютера;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Подключение периферийного оборудования;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Подключение  мультимедийного оборудования;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Настройки параметров функционирования персонального компьютера;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Настройка параметров  периферийного оборудования; 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Настройка параметров  мультимедийного оборудования; </w:t>
            </w:r>
          </w:p>
          <w:p w:rsidR="00625028" w:rsidRPr="00534A2C" w:rsidRDefault="00625028" w:rsidP="00082530">
            <w:pPr>
              <w:tabs>
                <w:tab w:val="left" w:pos="708"/>
              </w:tabs>
              <w:rPr>
                <w:b/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Сканирование, обработка и распознание документов.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Ввод цифровой и аналоговой  информации в персональный компьютер с различных носителей, периферийного и мультимедийного оборудования;</w:t>
            </w:r>
          </w:p>
          <w:p w:rsidR="00625028" w:rsidRPr="00534A2C" w:rsidRDefault="00625028" w:rsidP="00082530">
            <w:pPr>
              <w:tabs>
                <w:tab w:val="left" w:pos="708"/>
              </w:tabs>
              <w:rPr>
                <w:b/>
                <w:bCs/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Конвертирование </w:t>
            </w:r>
            <w:proofErr w:type="spellStart"/>
            <w:r w:rsidRPr="00534A2C">
              <w:rPr>
                <w:sz w:val="20"/>
                <w:szCs w:val="20"/>
              </w:rPr>
              <w:t>медиафайлов</w:t>
            </w:r>
            <w:proofErr w:type="spellEnd"/>
            <w:r w:rsidRPr="00534A2C">
              <w:rPr>
                <w:sz w:val="20"/>
                <w:szCs w:val="20"/>
              </w:rPr>
              <w:t xml:space="preserve"> в различные форматы, экспорта импорта файлов в различные программы-редакторы;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Обработка аудио-, визуального, мультимедийного контента с помощью специализированных программ-редакторов;</w:t>
            </w:r>
          </w:p>
          <w:p w:rsidR="00625028" w:rsidRPr="00534A2C" w:rsidRDefault="00625028" w:rsidP="00082530">
            <w:pPr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Создание и воспроизведение видеороликов презентаций, слайд-шоу </w:t>
            </w:r>
            <w:proofErr w:type="spellStart"/>
            <w:r w:rsidRPr="00534A2C">
              <w:rPr>
                <w:sz w:val="20"/>
                <w:szCs w:val="20"/>
              </w:rPr>
              <w:t>медиафайлов</w:t>
            </w:r>
            <w:proofErr w:type="spellEnd"/>
            <w:r w:rsidRPr="00534A2C">
              <w:rPr>
                <w:sz w:val="20"/>
                <w:szCs w:val="20"/>
              </w:rPr>
              <w:t xml:space="preserve"> и другой итоговой продукции из исходных аудио, визуальных и мультимедийных компонентов;</w:t>
            </w:r>
          </w:p>
          <w:p w:rsidR="00625028" w:rsidRPr="00534A2C" w:rsidRDefault="00625028" w:rsidP="00082530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сервисов сети Интернет.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324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25028" w:rsidRPr="00534A2C" w:rsidTr="00CC5DAA">
        <w:trPr>
          <w:trHeight w:val="20"/>
        </w:trPr>
        <w:tc>
          <w:tcPr>
            <w:tcW w:w="1344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5028" w:rsidRPr="00534A2C" w:rsidRDefault="00076A07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1020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625028" w:rsidRPr="00534A2C" w:rsidRDefault="00625028" w:rsidP="000825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485BC8" w:rsidRPr="00534A2C" w:rsidRDefault="00485B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  <w:sectPr w:rsidR="00485BC8" w:rsidRPr="00534A2C" w:rsidSect="00610D06">
          <w:footerReference w:type="default" r:id="rId11"/>
          <w:pgSz w:w="16838" w:h="11906" w:orient="landscape"/>
          <w:pgMar w:top="851" w:right="1134" w:bottom="851" w:left="992" w:header="720" w:footer="709" w:gutter="0"/>
          <w:cols w:space="720"/>
          <w:titlePg/>
          <w:docGrid w:linePitch="360"/>
        </w:sectPr>
      </w:pPr>
    </w:p>
    <w:p w:rsidR="00485BC8" w:rsidRPr="00534A2C" w:rsidRDefault="00485BC8" w:rsidP="00F47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34A2C">
        <w:rPr>
          <w:b/>
          <w:sz w:val="20"/>
          <w:szCs w:val="20"/>
        </w:rPr>
        <w:lastRenderedPageBreak/>
        <w:t>4.</w:t>
      </w:r>
      <w:r w:rsidR="004B2FB2" w:rsidRPr="00534A2C">
        <w:rPr>
          <w:b/>
          <w:caps/>
          <w:sz w:val="20"/>
          <w:szCs w:val="20"/>
        </w:rPr>
        <w:t>условия реализации программы ПРОФЕССИОНАЛЬНОГО МОДУЛЯ</w:t>
      </w:r>
    </w:p>
    <w:p w:rsidR="00485BC8" w:rsidRPr="00534A2C" w:rsidRDefault="00485BC8">
      <w:pPr>
        <w:rPr>
          <w:sz w:val="20"/>
          <w:szCs w:val="20"/>
        </w:rPr>
      </w:pPr>
    </w:p>
    <w:p w:rsidR="00F47624" w:rsidRPr="00534A2C" w:rsidRDefault="00F47624" w:rsidP="00F47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 xml:space="preserve">4.1. </w:t>
      </w:r>
      <w:r w:rsidRPr="00534A2C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F47624" w:rsidRPr="00534A2C" w:rsidRDefault="00F47624" w:rsidP="00637513">
      <w:pPr>
        <w:rPr>
          <w:bCs/>
          <w:sz w:val="20"/>
          <w:szCs w:val="20"/>
        </w:rPr>
      </w:pPr>
      <w:r w:rsidRPr="00534A2C">
        <w:rPr>
          <w:sz w:val="20"/>
          <w:szCs w:val="20"/>
        </w:rPr>
        <w:t>Реализация прогр</w:t>
      </w:r>
      <w:r w:rsidR="00637513" w:rsidRPr="00534A2C">
        <w:rPr>
          <w:sz w:val="20"/>
          <w:szCs w:val="20"/>
        </w:rPr>
        <w:t>аммы модуля предполагает наличия</w:t>
      </w:r>
      <w:r w:rsidRPr="00534A2C">
        <w:rPr>
          <w:sz w:val="20"/>
          <w:szCs w:val="20"/>
        </w:rPr>
        <w:t xml:space="preserve"> </w:t>
      </w:r>
      <w:r w:rsidR="00637513" w:rsidRPr="00534A2C">
        <w:rPr>
          <w:bCs/>
          <w:sz w:val="20"/>
          <w:szCs w:val="20"/>
        </w:rPr>
        <w:t>кабинет</w:t>
      </w:r>
      <w:r w:rsidR="00B327B0">
        <w:rPr>
          <w:bCs/>
          <w:sz w:val="20"/>
          <w:szCs w:val="20"/>
        </w:rPr>
        <w:t>ов</w:t>
      </w:r>
      <w:r w:rsidR="00637513" w:rsidRPr="00534A2C">
        <w:rPr>
          <w:bCs/>
          <w:sz w:val="20"/>
          <w:szCs w:val="20"/>
        </w:rPr>
        <w:t xml:space="preserve"> «</w:t>
      </w:r>
      <w:r w:rsidR="00637513" w:rsidRPr="00534A2C">
        <w:rPr>
          <w:sz w:val="20"/>
          <w:szCs w:val="20"/>
        </w:rPr>
        <w:t>Информати</w:t>
      </w:r>
      <w:r w:rsidR="00B327B0">
        <w:rPr>
          <w:sz w:val="20"/>
          <w:szCs w:val="20"/>
        </w:rPr>
        <w:t>ки и информационных технологий» и «Мультимедиа технологий»</w:t>
      </w:r>
    </w:p>
    <w:p w:rsidR="00F47624" w:rsidRPr="00534A2C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bCs/>
          <w:sz w:val="20"/>
          <w:szCs w:val="20"/>
        </w:rPr>
        <w:t>Оборудование учебн</w:t>
      </w:r>
      <w:r w:rsidR="00B327B0">
        <w:rPr>
          <w:bCs/>
          <w:sz w:val="20"/>
          <w:szCs w:val="20"/>
        </w:rPr>
        <w:t>ых</w:t>
      </w:r>
      <w:r w:rsidRPr="00534A2C">
        <w:rPr>
          <w:bCs/>
          <w:sz w:val="20"/>
          <w:szCs w:val="20"/>
        </w:rPr>
        <w:t xml:space="preserve"> кабинет</w:t>
      </w:r>
      <w:r w:rsidR="00B327B0">
        <w:rPr>
          <w:bCs/>
          <w:sz w:val="20"/>
          <w:szCs w:val="20"/>
        </w:rPr>
        <w:t>ов</w:t>
      </w:r>
      <w:r w:rsidRPr="00534A2C">
        <w:rPr>
          <w:bCs/>
          <w:sz w:val="20"/>
          <w:szCs w:val="20"/>
        </w:rPr>
        <w:t xml:space="preserve"> и рабочих мест кабинет</w:t>
      </w:r>
      <w:r w:rsidR="00B327B0">
        <w:rPr>
          <w:bCs/>
          <w:sz w:val="20"/>
          <w:szCs w:val="20"/>
        </w:rPr>
        <w:t>ов</w:t>
      </w:r>
      <w:r w:rsidRPr="00534A2C">
        <w:rPr>
          <w:bCs/>
          <w:sz w:val="20"/>
          <w:szCs w:val="20"/>
        </w:rPr>
        <w:t xml:space="preserve"> теоретического обучения: </w:t>
      </w:r>
      <w:r w:rsidRPr="00534A2C">
        <w:rPr>
          <w:sz w:val="20"/>
          <w:szCs w:val="20"/>
        </w:rPr>
        <w:t>комплект учебно-методической документации.</w:t>
      </w:r>
    </w:p>
    <w:p w:rsidR="00F47624" w:rsidRPr="00534A2C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34A2C">
        <w:rPr>
          <w:bCs/>
          <w:sz w:val="20"/>
          <w:szCs w:val="20"/>
        </w:rPr>
        <w:t>Технические средства обучения: экран, мультимедийный проектор, доска.</w:t>
      </w:r>
    </w:p>
    <w:p w:rsidR="00F47624" w:rsidRPr="00534A2C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F47624" w:rsidRPr="00534A2C" w:rsidRDefault="00637513" w:rsidP="00F47624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>Оборудование кабинет</w:t>
      </w:r>
      <w:r w:rsidR="00B327B0">
        <w:rPr>
          <w:sz w:val="20"/>
          <w:szCs w:val="20"/>
        </w:rPr>
        <w:t>ов</w:t>
      </w:r>
      <w:r w:rsidRPr="00534A2C">
        <w:rPr>
          <w:sz w:val="20"/>
          <w:szCs w:val="20"/>
        </w:rPr>
        <w:t xml:space="preserve"> и рабочих мест</w:t>
      </w:r>
      <w:r w:rsidR="00F47624" w:rsidRPr="00534A2C">
        <w:rPr>
          <w:sz w:val="20"/>
          <w:szCs w:val="20"/>
        </w:rPr>
        <w:t>:</w:t>
      </w:r>
    </w:p>
    <w:p w:rsidR="00F47624" w:rsidRPr="00534A2C" w:rsidRDefault="00F47624" w:rsidP="00F47624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>автоматизированное рабочее место преподавателя;</w:t>
      </w:r>
    </w:p>
    <w:p w:rsidR="00F47624" w:rsidRPr="00534A2C" w:rsidRDefault="00F47624" w:rsidP="00F47624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посадочные места обучающихся;</w:t>
      </w:r>
    </w:p>
    <w:p w:rsidR="00F47624" w:rsidRPr="00534A2C" w:rsidRDefault="00F47624" w:rsidP="00F47624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персональные компьютеры с соответствующим программным  обеспечением;</w:t>
      </w:r>
    </w:p>
    <w:p w:rsidR="00F47624" w:rsidRPr="00534A2C" w:rsidRDefault="00F47624" w:rsidP="00F47624">
      <w:pPr>
        <w:jc w:val="both"/>
        <w:rPr>
          <w:sz w:val="20"/>
          <w:szCs w:val="20"/>
        </w:rPr>
      </w:pPr>
      <w:proofErr w:type="spellStart"/>
      <w:r w:rsidRPr="00534A2C">
        <w:rPr>
          <w:sz w:val="20"/>
          <w:szCs w:val="20"/>
        </w:rPr>
        <w:t>мультимедиапроектор</w:t>
      </w:r>
      <w:proofErr w:type="spellEnd"/>
      <w:r w:rsidRPr="00534A2C">
        <w:rPr>
          <w:sz w:val="20"/>
          <w:szCs w:val="20"/>
        </w:rPr>
        <w:t>;</w:t>
      </w:r>
    </w:p>
    <w:p w:rsidR="00F47624" w:rsidRPr="00534A2C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экран; </w:t>
      </w:r>
    </w:p>
    <w:p w:rsidR="00F47624" w:rsidRPr="00534A2C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локальная сеть; </w:t>
      </w:r>
    </w:p>
    <w:p w:rsidR="00F47624" w:rsidRPr="00534A2C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выход в глобальную сеть; </w:t>
      </w:r>
    </w:p>
    <w:p w:rsidR="00F47624" w:rsidRPr="00534A2C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комплект учебно-методической документации.</w:t>
      </w:r>
    </w:p>
    <w:p w:rsidR="00F47624" w:rsidRPr="00534A2C" w:rsidRDefault="00B327B0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В кабинете </w:t>
      </w:r>
      <w:r>
        <w:rPr>
          <w:sz w:val="20"/>
          <w:szCs w:val="20"/>
        </w:rPr>
        <w:t xml:space="preserve">«Мультимедиа технологий» также: периферийное оборудование (видеокамера, фотокамера, принтер, </w:t>
      </w:r>
      <w:proofErr w:type="spellStart"/>
      <w:r>
        <w:rPr>
          <w:sz w:val="20"/>
          <w:szCs w:val="20"/>
        </w:rPr>
        <w:t>картридер</w:t>
      </w:r>
      <w:proofErr w:type="spellEnd"/>
      <w:r>
        <w:rPr>
          <w:sz w:val="20"/>
          <w:szCs w:val="20"/>
        </w:rPr>
        <w:t xml:space="preserve"> и т. п.)</w:t>
      </w:r>
    </w:p>
    <w:p w:rsidR="00F47624" w:rsidRPr="00534A2C" w:rsidRDefault="00F47624" w:rsidP="00F47624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Программа модуля предусматривает следующие виды практик: учебная и производственная.</w:t>
      </w:r>
    </w:p>
    <w:p w:rsidR="00F47624" w:rsidRPr="00534A2C" w:rsidRDefault="00F47624" w:rsidP="00F47624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ab/>
        <w:t>Учебная практика проводится образовательным учреждением  в рамках профессионального модуля рассредоточено.</w:t>
      </w:r>
    </w:p>
    <w:p w:rsidR="00F47624" w:rsidRPr="00534A2C" w:rsidRDefault="00F47624" w:rsidP="00F47624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ab/>
        <w:t>Производственная практика проводится в организациях, направление деятельности которых соответствует профилю подготовки обучающихся.</w:t>
      </w:r>
    </w:p>
    <w:p w:rsidR="00F47624" w:rsidRPr="00534A2C" w:rsidRDefault="00F47624" w:rsidP="00F47624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ab/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F47624" w:rsidRPr="00534A2C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47624" w:rsidRPr="00534A2C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Оборудование и технологическое оснащение рабочих мест:</w:t>
      </w:r>
    </w:p>
    <w:p w:rsidR="00F47624" w:rsidRPr="00534A2C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Персональные компьютеры: монитор, системный блок, клавиатура, мышь;</w:t>
      </w:r>
    </w:p>
    <w:p w:rsidR="00F47624" w:rsidRPr="00534A2C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программное обеспечение: пакет </w:t>
      </w:r>
      <w:r w:rsidRPr="00534A2C">
        <w:rPr>
          <w:sz w:val="20"/>
          <w:szCs w:val="20"/>
          <w:lang w:val="en-US"/>
        </w:rPr>
        <w:t>MS</w:t>
      </w:r>
      <w:r w:rsidRPr="00534A2C">
        <w:rPr>
          <w:sz w:val="20"/>
          <w:szCs w:val="20"/>
        </w:rPr>
        <w:t xml:space="preserve"> </w:t>
      </w:r>
      <w:r w:rsidRPr="00534A2C">
        <w:rPr>
          <w:sz w:val="20"/>
          <w:szCs w:val="20"/>
          <w:lang w:val="en-US"/>
        </w:rPr>
        <w:t>Office</w:t>
      </w:r>
      <w:r w:rsidRPr="00534A2C">
        <w:rPr>
          <w:sz w:val="20"/>
          <w:szCs w:val="20"/>
        </w:rPr>
        <w:t xml:space="preserve"> (</w:t>
      </w:r>
      <w:r w:rsidRPr="00534A2C">
        <w:rPr>
          <w:sz w:val="20"/>
          <w:szCs w:val="20"/>
          <w:lang w:val="en-US"/>
        </w:rPr>
        <w:t>MS</w:t>
      </w:r>
      <w:r w:rsidRPr="00534A2C">
        <w:rPr>
          <w:sz w:val="20"/>
          <w:szCs w:val="20"/>
        </w:rPr>
        <w:t xml:space="preserve"> </w:t>
      </w:r>
      <w:r w:rsidRPr="00534A2C">
        <w:rPr>
          <w:sz w:val="20"/>
          <w:szCs w:val="20"/>
          <w:lang w:val="en-US"/>
        </w:rPr>
        <w:t>Excel</w:t>
      </w:r>
      <w:r w:rsidRPr="00534A2C">
        <w:rPr>
          <w:sz w:val="20"/>
          <w:szCs w:val="20"/>
        </w:rPr>
        <w:t xml:space="preserve">, </w:t>
      </w:r>
      <w:r w:rsidRPr="00534A2C">
        <w:rPr>
          <w:sz w:val="20"/>
          <w:szCs w:val="20"/>
          <w:lang w:val="en-US"/>
        </w:rPr>
        <w:t>MS</w:t>
      </w:r>
      <w:r w:rsidRPr="00534A2C">
        <w:rPr>
          <w:sz w:val="20"/>
          <w:szCs w:val="20"/>
        </w:rPr>
        <w:t xml:space="preserve"> </w:t>
      </w:r>
      <w:r w:rsidRPr="00534A2C">
        <w:rPr>
          <w:sz w:val="20"/>
          <w:szCs w:val="20"/>
          <w:lang w:val="en-US"/>
        </w:rPr>
        <w:t>Word</w:t>
      </w:r>
      <w:r w:rsidRPr="00534A2C">
        <w:rPr>
          <w:sz w:val="20"/>
          <w:szCs w:val="20"/>
        </w:rPr>
        <w:t xml:space="preserve">, </w:t>
      </w:r>
      <w:r w:rsidRPr="00534A2C">
        <w:rPr>
          <w:sz w:val="20"/>
          <w:szCs w:val="20"/>
          <w:lang w:val="en-US"/>
        </w:rPr>
        <w:t>MS</w:t>
      </w:r>
      <w:r w:rsidRPr="00534A2C">
        <w:rPr>
          <w:sz w:val="20"/>
          <w:szCs w:val="20"/>
        </w:rPr>
        <w:t xml:space="preserve"> </w:t>
      </w:r>
      <w:r w:rsidRPr="00534A2C">
        <w:rPr>
          <w:sz w:val="20"/>
          <w:szCs w:val="20"/>
          <w:lang w:val="en-US"/>
        </w:rPr>
        <w:t>Power</w:t>
      </w:r>
      <w:r w:rsidRPr="00534A2C">
        <w:rPr>
          <w:sz w:val="20"/>
          <w:szCs w:val="20"/>
        </w:rPr>
        <w:t xml:space="preserve"> </w:t>
      </w:r>
      <w:r w:rsidRPr="00534A2C">
        <w:rPr>
          <w:sz w:val="20"/>
          <w:szCs w:val="20"/>
          <w:lang w:val="en-US"/>
        </w:rPr>
        <w:t>Point</w:t>
      </w:r>
      <w:r w:rsidRPr="00534A2C">
        <w:rPr>
          <w:sz w:val="20"/>
          <w:szCs w:val="20"/>
        </w:rPr>
        <w:t>), утилиты работы с дисками и программами, графические редакторы.</w:t>
      </w:r>
    </w:p>
    <w:p w:rsidR="00485BC8" w:rsidRPr="00534A2C" w:rsidRDefault="00485BC8">
      <w:pPr>
        <w:rPr>
          <w:sz w:val="20"/>
          <w:szCs w:val="20"/>
        </w:rPr>
      </w:pPr>
    </w:p>
    <w:p w:rsidR="00F47624" w:rsidRPr="00534A2C" w:rsidRDefault="00F47624" w:rsidP="00F47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>4.2. Информационное обеспечение обучения</w:t>
      </w:r>
    </w:p>
    <w:p w:rsidR="00434541" w:rsidRPr="00534A2C" w:rsidRDefault="00F47624" w:rsidP="00F4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34A2C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880D4E" w:rsidRPr="00534A2C" w:rsidRDefault="00880D4E" w:rsidP="00F47624">
      <w:pPr>
        <w:spacing w:after="120"/>
        <w:rPr>
          <w:sz w:val="20"/>
          <w:szCs w:val="20"/>
        </w:rPr>
      </w:pPr>
      <w:r w:rsidRPr="00534A2C">
        <w:rPr>
          <w:sz w:val="20"/>
          <w:szCs w:val="20"/>
        </w:rPr>
        <w:t>Основные источники:</w:t>
      </w:r>
    </w:p>
    <w:p w:rsidR="008606B8" w:rsidRPr="008606B8" w:rsidRDefault="008606B8" w:rsidP="008606B8">
      <w:pPr>
        <w:pStyle w:val="afa"/>
        <w:numPr>
          <w:ilvl w:val="0"/>
          <w:numId w:val="3"/>
        </w:numPr>
        <w:autoSpaceDE w:val="0"/>
        <w:autoSpaceDN w:val="0"/>
        <w:adjustRightInd w:val="0"/>
        <w:rPr>
          <w:sz w:val="20"/>
          <w:szCs w:val="20"/>
        </w:rPr>
      </w:pPr>
      <w:r w:rsidRPr="008606B8">
        <w:rPr>
          <w:rFonts w:eastAsia="Calibri"/>
          <w:sz w:val="20"/>
          <w:szCs w:val="20"/>
        </w:rPr>
        <w:t xml:space="preserve">Курилова А.В. Хранение, передача и публикация цифровой информации. Учебник – М.: Академия </w:t>
      </w:r>
      <w:r w:rsidRPr="008606B8">
        <w:rPr>
          <w:sz w:val="20"/>
          <w:szCs w:val="20"/>
        </w:rPr>
        <w:t>2017</w:t>
      </w:r>
    </w:p>
    <w:p w:rsidR="008606B8" w:rsidRPr="008606B8" w:rsidRDefault="008606B8" w:rsidP="008606B8">
      <w:pPr>
        <w:pStyle w:val="afa"/>
        <w:numPr>
          <w:ilvl w:val="0"/>
          <w:numId w:val="3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8606B8">
        <w:rPr>
          <w:sz w:val="20"/>
          <w:szCs w:val="20"/>
        </w:rPr>
        <w:t>Курилова А.В. Хранение, передача и публикация  цифровой информации: Учебник /А.В. Курилова. – 1-е изд. – М.: Издательский центр «Академия», 2015</w:t>
      </w:r>
    </w:p>
    <w:p w:rsidR="00824648" w:rsidRPr="00534A2C" w:rsidRDefault="00824648" w:rsidP="00824648">
      <w:pPr>
        <w:numPr>
          <w:ilvl w:val="0"/>
          <w:numId w:val="3"/>
        </w:numPr>
        <w:tabs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284" w:hanging="284"/>
        <w:rPr>
          <w:bCs/>
          <w:sz w:val="20"/>
          <w:szCs w:val="20"/>
        </w:rPr>
      </w:pPr>
      <w:r w:rsidRPr="00534A2C">
        <w:rPr>
          <w:bCs/>
          <w:sz w:val="20"/>
          <w:szCs w:val="20"/>
        </w:rPr>
        <w:t xml:space="preserve">Пакеты прикладных программ: учеб. Пособие для студ. учреждений сред. проф. Образования / Э.В. </w:t>
      </w:r>
      <w:proofErr w:type="spellStart"/>
      <w:r w:rsidRPr="00534A2C">
        <w:rPr>
          <w:bCs/>
          <w:sz w:val="20"/>
          <w:szCs w:val="20"/>
        </w:rPr>
        <w:t>Фуфаев</w:t>
      </w:r>
      <w:proofErr w:type="spellEnd"/>
      <w:r w:rsidRPr="00534A2C">
        <w:rPr>
          <w:bCs/>
          <w:sz w:val="20"/>
          <w:szCs w:val="20"/>
        </w:rPr>
        <w:t xml:space="preserve">, Л.И. </w:t>
      </w:r>
      <w:proofErr w:type="spellStart"/>
      <w:r w:rsidRPr="00534A2C">
        <w:rPr>
          <w:bCs/>
          <w:sz w:val="20"/>
          <w:szCs w:val="20"/>
        </w:rPr>
        <w:t>Фуфаева</w:t>
      </w:r>
      <w:proofErr w:type="spellEnd"/>
      <w:r w:rsidRPr="00534A2C">
        <w:rPr>
          <w:bCs/>
          <w:sz w:val="20"/>
          <w:szCs w:val="20"/>
        </w:rPr>
        <w:t>. – 8-е изд., стер. – М.: Издательский центр «Академия», 2014.- 352 с.</w:t>
      </w:r>
    </w:p>
    <w:p w:rsidR="00F47624" w:rsidRPr="00534A2C" w:rsidRDefault="00824648" w:rsidP="00824648">
      <w:pPr>
        <w:numPr>
          <w:ilvl w:val="0"/>
          <w:numId w:val="3"/>
        </w:numPr>
        <w:tabs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284" w:hanging="284"/>
        <w:rPr>
          <w:bCs/>
          <w:sz w:val="20"/>
          <w:szCs w:val="20"/>
        </w:rPr>
      </w:pPr>
      <w:r w:rsidRPr="00534A2C">
        <w:rPr>
          <w:bCs/>
          <w:sz w:val="20"/>
          <w:szCs w:val="20"/>
        </w:rPr>
        <w:t xml:space="preserve">Современные средства информационных технологий: учебное пособие/ </w:t>
      </w:r>
      <w:proofErr w:type="spellStart"/>
      <w:r w:rsidRPr="00534A2C">
        <w:rPr>
          <w:bCs/>
          <w:sz w:val="20"/>
          <w:szCs w:val="20"/>
        </w:rPr>
        <w:t>Карпенков</w:t>
      </w:r>
      <w:proofErr w:type="spellEnd"/>
      <w:r w:rsidRPr="00534A2C">
        <w:rPr>
          <w:bCs/>
          <w:sz w:val="20"/>
          <w:szCs w:val="20"/>
        </w:rPr>
        <w:t xml:space="preserve"> С.Х.. – М.: КНОРУС, 2017. – 400 с.</w:t>
      </w:r>
    </w:p>
    <w:p w:rsidR="00880D4E" w:rsidRPr="00534A2C" w:rsidRDefault="00880D4E" w:rsidP="00F47624">
      <w:pPr>
        <w:spacing w:after="120"/>
        <w:rPr>
          <w:sz w:val="20"/>
          <w:szCs w:val="20"/>
        </w:rPr>
      </w:pPr>
      <w:r w:rsidRPr="00534A2C">
        <w:rPr>
          <w:sz w:val="20"/>
          <w:szCs w:val="20"/>
        </w:rPr>
        <w:t>Дополнительные источники:</w:t>
      </w:r>
    </w:p>
    <w:p w:rsidR="00434541" w:rsidRPr="00534A2C" w:rsidRDefault="00880D4E" w:rsidP="006C4773">
      <w:pPr>
        <w:numPr>
          <w:ilvl w:val="0"/>
          <w:numId w:val="1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Cs/>
          <w:sz w:val="20"/>
          <w:szCs w:val="20"/>
        </w:rPr>
      </w:pPr>
      <w:r w:rsidRPr="00534A2C">
        <w:rPr>
          <w:bCs/>
          <w:sz w:val="20"/>
          <w:szCs w:val="20"/>
        </w:rPr>
        <w:t>Михеева Е.В. Практикум по информационным технологиям в профессиональной деятельности: учеб</w:t>
      </w:r>
      <w:proofErr w:type="gramStart"/>
      <w:r w:rsidRPr="00534A2C">
        <w:rPr>
          <w:bCs/>
          <w:sz w:val="20"/>
          <w:szCs w:val="20"/>
        </w:rPr>
        <w:t>.</w:t>
      </w:r>
      <w:proofErr w:type="gramEnd"/>
      <w:r w:rsidRPr="00534A2C">
        <w:rPr>
          <w:bCs/>
          <w:sz w:val="20"/>
          <w:szCs w:val="20"/>
        </w:rPr>
        <w:t xml:space="preserve"> </w:t>
      </w:r>
      <w:proofErr w:type="gramStart"/>
      <w:r w:rsidRPr="00534A2C">
        <w:rPr>
          <w:bCs/>
          <w:sz w:val="20"/>
          <w:szCs w:val="20"/>
        </w:rPr>
        <w:t>п</w:t>
      </w:r>
      <w:proofErr w:type="gramEnd"/>
      <w:r w:rsidRPr="00534A2C">
        <w:rPr>
          <w:bCs/>
          <w:sz w:val="20"/>
          <w:szCs w:val="20"/>
        </w:rPr>
        <w:t>особие для студ. сред. проф. образования. 5-е изд. – М.: Академия, 20</w:t>
      </w:r>
      <w:r w:rsidR="00294A10" w:rsidRPr="00534A2C">
        <w:rPr>
          <w:bCs/>
          <w:sz w:val="20"/>
          <w:szCs w:val="20"/>
        </w:rPr>
        <w:t>14</w:t>
      </w:r>
      <w:r w:rsidRPr="00534A2C">
        <w:rPr>
          <w:bCs/>
          <w:sz w:val="20"/>
          <w:szCs w:val="20"/>
        </w:rPr>
        <w:t>.</w:t>
      </w:r>
    </w:p>
    <w:p w:rsidR="00F47624" w:rsidRPr="00534A2C" w:rsidRDefault="00434541" w:rsidP="00434541">
      <w:pPr>
        <w:rPr>
          <w:sz w:val="20"/>
          <w:szCs w:val="20"/>
        </w:rPr>
      </w:pPr>
      <w:r w:rsidRPr="00534A2C">
        <w:rPr>
          <w:sz w:val="20"/>
          <w:szCs w:val="20"/>
        </w:rPr>
        <w:t xml:space="preserve">Ресурсы сети </w:t>
      </w:r>
      <w:r w:rsidRPr="00534A2C">
        <w:rPr>
          <w:sz w:val="20"/>
          <w:szCs w:val="20"/>
          <w:lang w:val="en-US"/>
        </w:rPr>
        <w:t>Internet</w:t>
      </w:r>
      <w:r w:rsidR="00F47624" w:rsidRPr="00534A2C">
        <w:rPr>
          <w:sz w:val="20"/>
          <w:szCs w:val="20"/>
        </w:rPr>
        <w:t>:</w:t>
      </w:r>
    </w:p>
    <w:p w:rsidR="00845FAB" w:rsidRPr="00534A2C" w:rsidRDefault="00845FAB" w:rsidP="006C4773">
      <w:pPr>
        <w:numPr>
          <w:ilvl w:val="0"/>
          <w:numId w:val="15"/>
        </w:numPr>
        <w:rPr>
          <w:sz w:val="20"/>
          <w:szCs w:val="20"/>
        </w:rPr>
      </w:pPr>
      <w:proofErr w:type="spellStart"/>
      <w:r w:rsidRPr="00534A2C">
        <w:rPr>
          <w:sz w:val="20"/>
          <w:szCs w:val="20"/>
        </w:rPr>
        <w:t>Мультипортал</w:t>
      </w:r>
      <w:proofErr w:type="spellEnd"/>
      <w:r w:rsidRPr="00534A2C">
        <w:rPr>
          <w:sz w:val="20"/>
          <w:szCs w:val="20"/>
        </w:rPr>
        <w:t xml:space="preserve"> </w:t>
      </w:r>
      <w:r w:rsidRPr="00534A2C">
        <w:rPr>
          <w:sz w:val="20"/>
          <w:szCs w:val="20"/>
          <w:lang w:val="en-US"/>
        </w:rPr>
        <w:t>http</w:t>
      </w:r>
      <w:r w:rsidRPr="00534A2C">
        <w:rPr>
          <w:sz w:val="20"/>
          <w:szCs w:val="20"/>
        </w:rPr>
        <w:t>://</w:t>
      </w:r>
      <w:r w:rsidRPr="00534A2C">
        <w:rPr>
          <w:sz w:val="20"/>
          <w:szCs w:val="20"/>
          <w:lang w:val="en-US"/>
        </w:rPr>
        <w:t>www</w:t>
      </w:r>
      <w:r w:rsidRPr="00534A2C">
        <w:rPr>
          <w:sz w:val="20"/>
          <w:szCs w:val="20"/>
        </w:rPr>
        <w:t>.</w:t>
      </w:r>
      <w:r w:rsidRPr="00534A2C">
        <w:rPr>
          <w:sz w:val="20"/>
          <w:szCs w:val="20"/>
          <w:lang w:val="en-US"/>
        </w:rPr>
        <w:t>km</w:t>
      </w:r>
      <w:r w:rsidRPr="00534A2C">
        <w:rPr>
          <w:sz w:val="20"/>
          <w:szCs w:val="20"/>
        </w:rPr>
        <w:t>.</w:t>
      </w:r>
      <w:proofErr w:type="spellStart"/>
      <w:r w:rsidRPr="00534A2C">
        <w:rPr>
          <w:sz w:val="20"/>
          <w:szCs w:val="20"/>
          <w:lang w:val="en-US"/>
        </w:rPr>
        <w:t>ru</w:t>
      </w:r>
      <w:proofErr w:type="spellEnd"/>
    </w:p>
    <w:p w:rsidR="00845FAB" w:rsidRPr="00534A2C" w:rsidRDefault="00845FAB" w:rsidP="006C4773">
      <w:pPr>
        <w:numPr>
          <w:ilvl w:val="0"/>
          <w:numId w:val="15"/>
        </w:numPr>
        <w:rPr>
          <w:sz w:val="20"/>
          <w:szCs w:val="20"/>
        </w:rPr>
      </w:pPr>
      <w:r w:rsidRPr="00534A2C">
        <w:rPr>
          <w:sz w:val="20"/>
          <w:szCs w:val="20"/>
        </w:rPr>
        <w:t xml:space="preserve">Интернет-Университет Информационных технологий </w:t>
      </w:r>
      <w:r w:rsidRPr="00534A2C">
        <w:rPr>
          <w:sz w:val="20"/>
          <w:szCs w:val="20"/>
          <w:lang w:val="en-US"/>
        </w:rPr>
        <w:t>http</w:t>
      </w:r>
      <w:r w:rsidRPr="00534A2C">
        <w:rPr>
          <w:sz w:val="20"/>
          <w:szCs w:val="20"/>
        </w:rPr>
        <w:t>://</w:t>
      </w:r>
      <w:r w:rsidRPr="00534A2C">
        <w:rPr>
          <w:sz w:val="20"/>
          <w:szCs w:val="20"/>
          <w:lang w:val="en-US"/>
        </w:rPr>
        <w:t>www</w:t>
      </w:r>
      <w:r w:rsidRPr="00534A2C">
        <w:rPr>
          <w:sz w:val="20"/>
          <w:szCs w:val="20"/>
        </w:rPr>
        <w:t>.</w:t>
      </w:r>
      <w:r w:rsidRPr="00534A2C">
        <w:rPr>
          <w:sz w:val="20"/>
          <w:szCs w:val="20"/>
          <w:lang w:val="en-US"/>
        </w:rPr>
        <w:t>intuit</w:t>
      </w:r>
      <w:r w:rsidRPr="00534A2C">
        <w:rPr>
          <w:sz w:val="20"/>
          <w:szCs w:val="20"/>
        </w:rPr>
        <w:t>.</w:t>
      </w:r>
      <w:proofErr w:type="spellStart"/>
      <w:r w:rsidRPr="00534A2C">
        <w:rPr>
          <w:sz w:val="20"/>
          <w:szCs w:val="20"/>
          <w:lang w:val="en-US"/>
        </w:rPr>
        <w:t>ru</w:t>
      </w:r>
      <w:proofErr w:type="spellEnd"/>
      <w:r w:rsidRPr="00534A2C">
        <w:rPr>
          <w:sz w:val="20"/>
          <w:szCs w:val="20"/>
        </w:rPr>
        <w:t>/</w:t>
      </w:r>
    </w:p>
    <w:p w:rsidR="00845FAB" w:rsidRPr="00534A2C" w:rsidRDefault="00845FAB" w:rsidP="006C4773">
      <w:pPr>
        <w:numPr>
          <w:ilvl w:val="0"/>
          <w:numId w:val="15"/>
        </w:numPr>
        <w:rPr>
          <w:sz w:val="20"/>
          <w:szCs w:val="20"/>
        </w:rPr>
      </w:pPr>
      <w:r w:rsidRPr="00534A2C">
        <w:rPr>
          <w:sz w:val="20"/>
          <w:szCs w:val="20"/>
        </w:rPr>
        <w:t>Образовательный портал  http://claw.ru/</w:t>
      </w:r>
    </w:p>
    <w:p w:rsidR="00434541" w:rsidRPr="00534A2C" w:rsidRDefault="00845FAB" w:rsidP="006C4773">
      <w:pPr>
        <w:numPr>
          <w:ilvl w:val="0"/>
          <w:numId w:val="15"/>
        </w:numPr>
        <w:rPr>
          <w:sz w:val="20"/>
          <w:szCs w:val="20"/>
        </w:rPr>
      </w:pPr>
      <w:r w:rsidRPr="00534A2C">
        <w:rPr>
          <w:sz w:val="20"/>
          <w:szCs w:val="20"/>
        </w:rPr>
        <w:t xml:space="preserve">Свободная энциклопедия </w:t>
      </w:r>
      <w:hyperlink r:id="rId12" w:history="1">
        <w:r w:rsidRPr="00534A2C">
          <w:rPr>
            <w:rStyle w:val="aa"/>
            <w:sz w:val="20"/>
            <w:szCs w:val="20"/>
          </w:rPr>
          <w:t>http://ru.wikipedia.org</w:t>
        </w:r>
      </w:hyperlink>
    </w:p>
    <w:p w:rsidR="00AE3B37" w:rsidRPr="00534A2C" w:rsidRDefault="00AE3B37" w:rsidP="006C4773">
      <w:pPr>
        <w:numPr>
          <w:ilvl w:val="0"/>
          <w:numId w:val="15"/>
        </w:numPr>
        <w:rPr>
          <w:sz w:val="20"/>
          <w:szCs w:val="20"/>
        </w:rPr>
      </w:pPr>
      <w:r w:rsidRPr="00534A2C">
        <w:rPr>
          <w:sz w:val="20"/>
          <w:szCs w:val="20"/>
        </w:rPr>
        <w:t>http://msdn.microsoft.com/ru-ru/gg638594 - Каталог библиотеки учебных курсов</w:t>
      </w:r>
    </w:p>
    <w:p w:rsidR="00485BC8" w:rsidRPr="00534A2C" w:rsidRDefault="00AE3B37" w:rsidP="006C4773">
      <w:pPr>
        <w:numPr>
          <w:ilvl w:val="0"/>
          <w:numId w:val="15"/>
        </w:numPr>
        <w:rPr>
          <w:sz w:val="20"/>
          <w:szCs w:val="20"/>
        </w:rPr>
      </w:pPr>
      <w:r w:rsidRPr="00534A2C">
        <w:rPr>
          <w:sz w:val="20"/>
          <w:szCs w:val="20"/>
        </w:rPr>
        <w:t xml:space="preserve">http://www.dreamspark.ru/- Бесплатный для студентов, аспирантов, школьников и преподавателей доступ к полным лицензионным версиям инструментов </w:t>
      </w:r>
      <w:proofErr w:type="spellStart"/>
      <w:r w:rsidRPr="00534A2C">
        <w:rPr>
          <w:sz w:val="20"/>
          <w:szCs w:val="20"/>
        </w:rPr>
        <w:t>Microsoft</w:t>
      </w:r>
      <w:proofErr w:type="spellEnd"/>
      <w:r w:rsidRPr="00534A2C">
        <w:rPr>
          <w:sz w:val="20"/>
          <w:szCs w:val="20"/>
        </w:rPr>
        <w:t xml:space="preserve"> для разработки и дизайна </w:t>
      </w:r>
    </w:p>
    <w:p w:rsidR="0016101A" w:rsidRDefault="0016101A" w:rsidP="006E61F0">
      <w:pPr>
        <w:rPr>
          <w:b/>
          <w:sz w:val="20"/>
          <w:szCs w:val="20"/>
        </w:rPr>
      </w:pPr>
    </w:p>
    <w:p w:rsidR="0050664D" w:rsidRDefault="0050664D" w:rsidP="006E61F0">
      <w:pPr>
        <w:rPr>
          <w:b/>
          <w:sz w:val="20"/>
          <w:szCs w:val="20"/>
        </w:rPr>
      </w:pPr>
    </w:p>
    <w:p w:rsidR="0050664D" w:rsidRDefault="0050664D" w:rsidP="006E61F0">
      <w:pPr>
        <w:rPr>
          <w:b/>
          <w:sz w:val="20"/>
          <w:szCs w:val="20"/>
        </w:rPr>
      </w:pPr>
    </w:p>
    <w:p w:rsidR="003F3DA2" w:rsidRDefault="003F3DA2" w:rsidP="006E61F0">
      <w:pPr>
        <w:rPr>
          <w:b/>
          <w:sz w:val="20"/>
          <w:szCs w:val="20"/>
        </w:rPr>
      </w:pPr>
      <w:bookmarkStart w:id="0" w:name="_GoBack"/>
      <w:bookmarkEnd w:id="0"/>
    </w:p>
    <w:p w:rsidR="0050664D" w:rsidRDefault="0050664D" w:rsidP="006E61F0">
      <w:pPr>
        <w:rPr>
          <w:b/>
          <w:sz w:val="20"/>
          <w:szCs w:val="20"/>
        </w:rPr>
      </w:pPr>
    </w:p>
    <w:p w:rsidR="0050664D" w:rsidRDefault="0050664D" w:rsidP="006E61F0">
      <w:pPr>
        <w:rPr>
          <w:b/>
          <w:sz w:val="20"/>
          <w:szCs w:val="20"/>
        </w:rPr>
      </w:pPr>
    </w:p>
    <w:p w:rsidR="0050664D" w:rsidRPr="00534A2C" w:rsidRDefault="0050664D" w:rsidP="006E61F0">
      <w:pPr>
        <w:rPr>
          <w:b/>
          <w:sz w:val="20"/>
          <w:szCs w:val="20"/>
        </w:rPr>
      </w:pPr>
    </w:p>
    <w:p w:rsidR="00485BC8" w:rsidRPr="00534A2C" w:rsidRDefault="00485BC8" w:rsidP="006E61F0">
      <w:pPr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lastRenderedPageBreak/>
        <w:t>4.3.Общие требования к органи</w:t>
      </w:r>
      <w:r w:rsidR="006E61F0" w:rsidRPr="00534A2C">
        <w:rPr>
          <w:b/>
          <w:sz w:val="20"/>
          <w:szCs w:val="20"/>
        </w:rPr>
        <w:t>зации образовательного процесса</w:t>
      </w:r>
    </w:p>
    <w:p w:rsidR="006E61F0" w:rsidRPr="00534A2C" w:rsidRDefault="006E61F0" w:rsidP="006E61F0">
      <w:pPr>
        <w:ind w:firstLine="708"/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Занятия теоретического  цикла носят практико -  ориентированный характер  и проводятся  в учебном кабинете теоретического обучения, а так же в </w:t>
      </w:r>
      <w:r w:rsidR="00637513" w:rsidRPr="00534A2C">
        <w:rPr>
          <w:bCs/>
          <w:sz w:val="20"/>
          <w:szCs w:val="20"/>
        </w:rPr>
        <w:t>кабинете «</w:t>
      </w:r>
      <w:r w:rsidR="00637513" w:rsidRPr="00534A2C">
        <w:rPr>
          <w:sz w:val="20"/>
          <w:szCs w:val="20"/>
        </w:rPr>
        <w:t>Информатики и информационных технологий»</w:t>
      </w:r>
      <w:r w:rsidRPr="00534A2C">
        <w:rPr>
          <w:sz w:val="20"/>
          <w:szCs w:val="20"/>
        </w:rPr>
        <w:t xml:space="preserve">. </w:t>
      </w:r>
      <w:proofErr w:type="gramStart"/>
      <w:r w:rsidRPr="00534A2C">
        <w:rPr>
          <w:sz w:val="20"/>
          <w:szCs w:val="20"/>
        </w:rPr>
        <w:t xml:space="preserve">В образовательном  процессе должно быть предусмотрено,  при реализации </w:t>
      </w:r>
      <w:proofErr w:type="spellStart"/>
      <w:r w:rsidRPr="00534A2C">
        <w:rPr>
          <w:sz w:val="20"/>
          <w:szCs w:val="20"/>
        </w:rPr>
        <w:t>компетентностного</w:t>
      </w:r>
      <w:proofErr w:type="spellEnd"/>
      <w:r w:rsidRPr="00534A2C">
        <w:rPr>
          <w:sz w:val="20"/>
          <w:szCs w:val="20"/>
        </w:rPr>
        <w:t xml:space="preserve"> подхода, использование активных форм проведения занятий с применением электронных образовательных ресурсов, деловых и ролевых игр, индивидуальных и групповых  проектов, анализа производственных ситуаций, психологических и иных тренингов, групповых дискуссий в сочетании с внеаудиторной работой</w:t>
      </w:r>
      <w:r w:rsidR="00637513" w:rsidRPr="00534A2C">
        <w:rPr>
          <w:sz w:val="20"/>
          <w:szCs w:val="20"/>
        </w:rPr>
        <w:t>,</w:t>
      </w:r>
      <w:r w:rsidRPr="00534A2C">
        <w:rPr>
          <w:sz w:val="20"/>
          <w:szCs w:val="20"/>
        </w:rPr>
        <w:t xml:space="preserve"> для формирования и развития общих и профессиональных компетенций обучающихся.  </w:t>
      </w:r>
      <w:proofErr w:type="gramEnd"/>
    </w:p>
    <w:p w:rsidR="006E61F0" w:rsidRPr="00534A2C" w:rsidRDefault="006E61F0" w:rsidP="006E61F0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          Учебная практика проводится в </w:t>
      </w:r>
      <w:r w:rsidR="00637513" w:rsidRPr="00534A2C">
        <w:rPr>
          <w:bCs/>
          <w:sz w:val="20"/>
          <w:szCs w:val="20"/>
        </w:rPr>
        <w:t>кабинете «</w:t>
      </w:r>
      <w:r w:rsidR="00637513" w:rsidRPr="00534A2C">
        <w:rPr>
          <w:sz w:val="20"/>
          <w:szCs w:val="20"/>
        </w:rPr>
        <w:t>Информатики и информационных технологий»</w:t>
      </w:r>
      <w:r w:rsidRPr="00534A2C">
        <w:rPr>
          <w:sz w:val="20"/>
          <w:szCs w:val="20"/>
        </w:rPr>
        <w:t xml:space="preserve"> рассредоточено, чередуясь с теоретическими 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повышению качества обучения. </w:t>
      </w:r>
    </w:p>
    <w:p w:rsidR="006E61F0" w:rsidRPr="00534A2C" w:rsidRDefault="006E61F0" w:rsidP="006E61F0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ab/>
        <w:t>Реализация программы модуля предполагает  обязательную производственную практику, которая проводится в организациях, направление деятельности, которых соответствует профилю модуля. При изучении модуля с обучающимися проводятся консультации, которые могут проводиться как со всей группой, так и индивидуально.</w:t>
      </w:r>
    </w:p>
    <w:p w:rsidR="006E61F0" w:rsidRPr="00534A2C" w:rsidRDefault="006E61F0" w:rsidP="006E61F0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ab/>
        <w:t xml:space="preserve">Необходимо организовывать самостоятельную работу обучающихся, как в </w:t>
      </w:r>
      <w:r w:rsidR="00637513" w:rsidRPr="00534A2C">
        <w:rPr>
          <w:bCs/>
          <w:sz w:val="20"/>
          <w:szCs w:val="20"/>
        </w:rPr>
        <w:t>кабинете «</w:t>
      </w:r>
      <w:r w:rsidR="00637513" w:rsidRPr="00534A2C">
        <w:rPr>
          <w:sz w:val="20"/>
          <w:szCs w:val="20"/>
        </w:rPr>
        <w:t>Информатики и информационных технологий»</w:t>
      </w:r>
      <w:r w:rsidRPr="00534A2C">
        <w:rPr>
          <w:sz w:val="20"/>
          <w:szCs w:val="20"/>
        </w:rPr>
        <w:t xml:space="preserve"> с использованием мультимедийных пособий для самостоятельного обучения и контроля знаний, так и внеаудиторную. </w:t>
      </w:r>
    </w:p>
    <w:p w:rsidR="006E61F0" w:rsidRPr="00534A2C" w:rsidRDefault="006E61F0" w:rsidP="006E61F0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ab/>
        <w:t>Внеаудиторная работа должна сопровождаться методическим обеспечением и обоснованием времени, затрачиваемого на ее выполнение.</w:t>
      </w:r>
    </w:p>
    <w:p w:rsidR="006E61F0" w:rsidRPr="00534A2C" w:rsidRDefault="006E61F0" w:rsidP="006E61F0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ab/>
        <w:t xml:space="preserve">Реализация основных профессиональных образовательных программ должна обеспечиваться доступом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 Во время самостоятельной </w:t>
      </w:r>
      <w:r w:rsidR="00637513" w:rsidRPr="00534A2C">
        <w:rPr>
          <w:sz w:val="20"/>
          <w:szCs w:val="20"/>
        </w:rPr>
        <w:t>подготовки,</w:t>
      </w:r>
      <w:r w:rsidRPr="00534A2C">
        <w:rPr>
          <w:sz w:val="20"/>
          <w:szCs w:val="20"/>
        </w:rPr>
        <w:t xml:space="preserve"> обучающиеся должны быть обеспечены доступом к сети Интернет.</w:t>
      </w:r>
    </w:p>
    <w:p w:rsidR="006E61F0" w:rsidRPr="00534A2C" w:rsidRDefault="006E61F0" w:rsidP="006E61F0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ab/>
        <w:t>Изучению данного модуля должно предшествовать изучение учебных дисциплин «</w:t>
      </w:r>
      <w:r w:rsidR="00637513" w:rsidRPr="00534A2C">
        <w:rPr>
          <w:sz w:val="20"/>
          <w:szCs w:val="20"/>
        </w:rPr>
        <w:t>Информатика и ИКТ</w:t>
      </w:r>
      <w:r w:rsidRPr="00534A2C">
        <w:rPr>
          <w:sz w:val="20"/>
          <w:szCs w:val="20"/>
        </w:rPr>
        <w:t xml:space="preserve">», </w:t>
      </w:r>
      <w:r w:rsidR="00637513" w:rsidRPr="00534A2C">
        <w:rPr>
          <w:sz w:val="20"/>
          <w:szCs w:val="20"/>
        </w:rPr>
        <w:t>«Основы информационных технологий»</w:t>
      </w:r>
      <w:r w:rsidRPr="00534A2C">
        <w:rPr>
          <w:sz w:val="20"/>
          <w:szCs w:val="20"/>
        </w:rPr>
        <w:t xml:space="preserve">. </w:t>
      </w:r>
    </w:p>
    <w:p w:rsidR="00EB381C" w:rsidRPr="00534A2C" w:rsidRDefault="006E61F0" w:rsidP="00637513">
      <w:pPr>
        <w:pStyle w:val="24"/>
        <w:widowControl w:val="0"/>
        <w:spacing w:line="228" w:lineRule="auto"/>
        <w:ind w:left="0" w:firstLine="708"/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Домашние и самостоятельные задания носят индивидуальный характер. </w:t>
      </w:r>
    </w:p>
    <w:p w:rsidR="00637513" w:rsidRPr="00534A2C" w:rsidRDefault="00637513" w:rsidP="00637513">
      <w:pPr>
        <w:pStyle w:val="24"/>
        <w:widowControl w:val="0"/>
        <w:spacing w:line="228" w:lineRule="auto"/>
        <w:ind w:left="0" w:firstLine="708"/>
        <w:jc w:val="both"/>
        <w:rPr>
          <w:sz w:val="20"/>
          <w:szCs w:val="20"/>
        </w:rPr>
      </w:pPr>
    </w:p>
    <w:p w:rsidR="00485BC8" w:rsidRPr="00534A2C" w:rsidRDefault="00485BC8" w:rsidP="00637513">
      <w:pPr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t>4.4. Кадровое обеспечение образовательного процесса</w:t>
      </w:r>
    </w:p>
    <w:p w:rsidR="006E61F0" w:rsidRPr="00534A2C" w:rsidRDefault="006E61F0" w:rsidP="006E61F0">
      <w:pPr>
        <w:ind w:firstLine="851"/>
        <w:jc w:val="both"/>
        <w:rPr>
          <w:sz w:val="20"/>
          <w:szCs w:val="20"/>
        </w:rPr>
      </w:pPr>
      <w:r w:rsidRPr="00534A2C">
        <w:rPr>
          <w:sz w:val="20"/>
          <w:szCs w:val="20"/>
        </w:rPr>
        <w:t>Требования к квалификации педагогических (</w:t>
      </w:r>
      <w:proofErr w:type="spellStart"/>
      <w:r w:rsidRPr="00534A2C">
        <w:rPr>
          <w:sz w:val="20"/>
          <w:szCs w:val="20"/>
        </w:rPr>
        <w:t>инженерно</w:t>
      </w:r>
      <w:proofErr w:type="spellEnd"/>
      <w:r w:rsidRPr="00534A2C">
        <w:rPr>
          <w:sz w:val="20"/>
          <w:szCs w:val="20"/>
        </w:rPr>
        <w:t xml:space="preserve">  педагогических) кадров, обеспечивающих </w:t>
      </w:r>
      <w:proofErr w:type="gramStart"/>
      <w:r w:rsidRPr="00534A2C">
        <w:rPr>
          <w:sz w:val="20"/>
          <w:szCs w:val="20"/>
        </w:rPr>
        <w:t>обучение по</w:t>
      </w:r>
      <w:proofErr w:type="gramEnd"/>
      <w:r w:rsidRPr="00534A2C">
        <w:rPr>
          <w:sz w:val="20"/>
          <w:szCs w:val="20"/>
        </w:rPr>
        <w:t xml:space="preserve"> междисциплинарному курсу (курсам):</w:t>
      </w:r>
    </w:p>
    <w:p w:rsidR="006E61F0" w:rsidRPr="00534A2C" w:rsidRDefault="006E61F0" w:rsidP="006E61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534A2C">
        <w:rPr>
          <w:sz w:val="20"/>
          <w:szCs w:val="20"/>
        </w:rPr>
        <w:t>педагогические (</w:t>
      </w:r>
      <w:proofErr w:type="spellStart"/>
      <w:r w:rsidRPr="00534A2C">
        <w:rPr>
          <w:sz w:val="20"/>
          <w:szCs w:val="20"/>
        </w:rPr>
        <w:t>инженерно</w:t>
      </w:r>
      <w:proofErr w:type="spellEnd"/>
      <w:r w:rsidRPr="00534A2C">
        <w:rPr>
          <w:sz w:val="20"/>
          <w:szCs w:val="20"/>
        </w:rPr>
        <w:t xml:space="preserve">  педагогических)  кадры, должны иметь </w:t>
      </w:r>
      <w:r w:rsidRPr="00534A2C">
        <w:rPr>
          <w:bCs/>
          <w:sz w:val="20"/>
          <w:szCs w:val="20"/>
        </w:rPr>
        <w:t>высшего профессионального образования, соответствующего профилю модуля «</w:t>
      </w:r>
      <w:r w:rsidRPr="00534A2C">
        <w:rPr>
          <w:sz w:val="20"/>
          <w:szCs w:val="20"/>
        </w:rPr>
        <w:t xml:space="preserve">Выполнение работ профессии Оператор </w:t>
      </w:r>
      <w:proofErr w:type="spellStart"/>
      <w:proofErr w:type="gramStart"/>
      <w:r w:rsidRPr="00534A2C">
        <w:rPr>
          <w:sz w:val="20"/>
          <w:szCs w:val="20"/>
        </w:rPr>
        <w:t>электронно</w:t>
      </w:r>
      <w:proofErr w:type="spellEnd"/>
      <w:r w:rsidRPr="00534A2C">
        <w:rPr>
          <w:sz w:val="20"/>
          <w:szCs w:val="20"/>
        </w:rPr>
        <w:t xml:space="preserve"> – вычислительных</w:t>
      </w:r>
      <w:proofErr w:type="gramEnd"/>
      <w:r w:rsidRPr="00534A2C">
        <w:rPr>
          <w:sz w:val="20"/>
          <w:szCs w:val="20"/>
        </w:rPr>
        <w:t xml:space="preserve"> и вычислительных машин</w:t>
      </w:r>
      <w:r w:rsidRPr="00534A2C">
        <w:rPr>
          <w:bCs/>
          <w:sz w:val="20"/>
          <w:szCs w:val="20"/>
        </w:rPr>
        <w:t>» и специальности «</w:t>
      </w:r>
      <w:r w:rsidRPr="00534A2C">
        <w:rPr>
          <w:sz w:val="20"/>
          <w:szCs w:val="20"/>
        </w:rPr>
        <w:t>Программирование в компьютерных системах</w:t>
      </w:r>
      <w:r w:rsidRPr="00534A2C">
        <w:rPr>
          <w:bCs/>
          <w:sz w:val="20"/>
          <w:szCs w:val="20"/>
        </w:rPr>
        <w:t>».</w:t>
      </w:r>
      <w:r w:rsidRPr="00534A2C">
        <w:rPr>
          <w:sz w:val="20"/>
          <w:szCs w:val="20"/>
        </w:rPr>
        <w:t xml:space="preserve"> </w:t>
      </w:r>
    </w:p>
    <w:p w:rsidR="006E61F0" w:rsidRPr="00534A2C" w:rsidRDefault="006E61F0" w:rsidP="006E61F0">
      <w:pPr>
        <w:ind w:firstLine="851"/>
        <w:jc w:val="both"/>
        <w:rPr>
          <w:sz w:val="20"/>
          <w:szCs w:val="20"/>
        </w:rPr>
      </w:pPr>
      <w:r w:rsidRPr="00534A2C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6E61F0" w:rsidRPr="00534A2C" w:rsidRDefault="006E61F0" w:rsidP="006E61F0">
      <w:pPr>
        <w:jc w:val="both"/>
        <w:rPr>
          <w:sz w:val="20"/>
          <w:szCs w:val="20"/>
        </w:rPr>
      </w:pPr>
      <w:proofErr w:type="spellStart"/>
      <w:r w:rsidRPr="00534A2C">
        <w:rPr>
          <w:sz w:val="20"/>
          <w:szCs w:val="20"/>
        </w:rPr>
        <w:t>Инженерно</w:t>
      </w:r>
      <w:proofErr w:type="spellEnd"/>
      <w:r w:rsidRPr="00534A2C">
        <w:rPr>
          <w:sz w:val="20"/>
          <w:szCs w:val="20"/>
        </w:rPr>
        <w:t xml:space="preserve"> – педагогический состав: </w:t>
      </w:r>
      <w:r w:rsidRPr="00534A2C">
        <w:rPr>
          <w:bCs/>
          <w:sz w:val="20"/>
          <w:szCs w:val="20"/>
        </w:rPr>
        <w:t>высшее инженерное образование, соответствующее профилю модуля</w:t>
      </w:r>
      <w:r w:rsidRPr="00534A2C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обязательным, должны проходить стажировку в профильных организациях не реже 1 раза в 3 года.</w:t>
      </w:r>
    </w:p>
    <w:p w:rsidR="00485BC8" w:rsidRPr="00534A2C" w:rsidRDefault="006E61F0" w:rsidP="006E61F0">
      <w:pPr>
        <w:jc w:val="both"/>
        <w:rPr>
          <w:sz w:val="20"/>
          <w:szCs w:val="20"/>
        </w:rPr>
      </w:pPr>
      <w:r w:rsidRPr="00534A2C">
        <w:rPr>
          <w:sz w:val="20"/>
          <w:szCs w:val="20"/>
        </w:rPr>
        <w:t xml:space="preserve">Мастера:  среднее профессиональное или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534A2C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F45931" w:rsidRDefault="00F45931">
      <w:pPr>
        <w:ind w:firstLine="709"/>
        <w:jc w:val="both"/>
        <w:rPr>
          <w:sz w:val="20"/>
          <w:szCs w:val="20"/>
        </w:rPr>
      </w:pPr>
    </w:p>
    <w:p w:rsidR="00534A2C" w:rsidRDefault="00534A2C">
      <w:pPr>
        <w:ind w:firstLine="709"/>
        <w:jc w:val="both"/>
        <w:rPr>
          <w:sz w:val="20"/>
          <w:szCs w:val="20"/>
        </w:rPr>
      </w:pPr>
    </w:p>
    <w:p w:rsidR="00534A2C" w:rsidRDefault="00534A2C">
      <w:pPr>
        <w:ind w:firstLine="709"/>
        <w:jc w:val="both"/>
        <w:rPr>
          <w:sz w:val="20"/>
          <w:szCs w:val="20"/>
        </w:rPr>
      </w:pPr>
    </w:p>
    <w:p w:rsidR="0050664D" w:rsidRDefault="0050664D">
      <w:pPr>
        <w:ind w:firstLine="709"/>
        <w:jc w:val="both"/>
        <w:rPr>
          <w:sz w:val="20"/>
          <w:szCs w:val="20"/>
        </w:rPr>
      </w:pPr>
    </w:p>
    <w:p w:rsidR="0050664D" w:rsidRDefault="0050664D">
      <w:pPr>
        <w:ind w:firstLine="709"/>
        <w:jc w:val="both"/>
        <w:rPr>
          <w:sz w:val="20"/>
          <w:szCs w:val="20"/>
        </w:rPr>
      </w:pPr>
    </w:p>
    <w:p w:rsidR="0050664D" w:rsidRDefault="0050664D">
      <w:pPr>
        <w:ind w:firstLine="709"/>
        <w:jc w:val="both"/>
        <w:rPr>
          <w:sz w:val="20"/>
          <w:szCs w:val="20"/>
        </w:rPr>
      </w:pPr>
    </w:p>
    <w:p w:rsidR="0050664D" w:rsidRDefault="0050664D">
      <w:pPr>
        <w:ind w:firstLine="709"/>
        <w:jc w:val="both"/>
        <w:rPr>
          <w:sz w:val="20"/>
          <w:szCs w:val="20"/>
        </w:rPr>
      </w:pPr>
    </w:p>
    <w:p w:rsidR="0050664D" w:rsidRDefault="0050664D">
      <w:pPr>
        <w:ind w:firstLine="709"/>
        <w:jc w:val="both"/>
        <w:rPr>
          <w:sz w:val="20"/>
          <w:szCs w:val="20"/>
        </w:rPr>
      </w:pPr>
    </w:p>
    <w:p w:rsidR="0050664D" w:rsidRDefault="0050664D">
      <w:pPr>
        <w:ind w:firstLine="709"/>
        <w:jc w:val="both"/>
        <w:rPr>
          <w:sz w:val="20"/>
          <w:szCs w:val="20"/>
        </w:rPr>
      </w:pPr>
    </w:p>
    <w:p w:rsidR="0050664D" w:rsidRDefault="0050664D">
      <w:pPr>
        <w:ind w:firstLine="709"/>
        <w:jc w:val="both"/>
        <w:rPr>
          <w:sz w:val="20"/>
          <w:szCs w:val="20"/>
        </w:rPr>
      </w:pPr>
    </w:p>
    <w:p w:rsidR="0050664D" w:rsidRDefault="0050664D">
      <w:pPr>
        <w:ind w:firstLine="709"/>
        <w:jc w:val="both"/>
        <w:rPr>
          <w:sz w:val="20"/>
          <w:szCs w:val="20"/>
        </w:rPr>
      </w:pPr>
    </w:p>
    <w:p w:rsidR="00534A2C" w:rsidRDefault="00534A2C">
      <w:pPr>
        <w:ind w:firstLine="709"/>
        <w:jc w:val="both"/>
        <w:rPr>
          <w:sz w:val="20"/>
          <w:szCs w:val="20"/>
        </w:rPr>
      </w:pPr>
    </w:p>
    <w:p w:rsidR="00534A2C" w:rsidRDefault="00534A2C">
      <w:pPr>
        <w:ind w:firstLine="709"/>
        <w:jc w:val="both"/>
        <w:rPr>
          <w:sz w:val="20"/>
          <w:szCs w:val="20"/>
        </w:rPr>
      </w:pPr>
    </w:p>
    <w:p w:rsidR="00534A2C" w:rsidRDefault="00534A2C">
      <w:pPr>
        <w:ind w:firstLine="709"/>
        <w:jc w:val="both"/>
        <w:rPr>
          <w:sz w:val="20"/>
          <w:szCs w:val="20"/>
        </w:rPr>
      </w:pPr>
    </w:p>
    <w:p w:rsidR="00534A2C" w:rsidRDefault="00534A2C">
      <w:pPr>
        <w:ind w:firstLine="709"/>
        <w:jc w:val="both"/>
        <w:rPr>
          <w:sz w:val="20"/>
          <w:szCs w:val="20"/>
        </w:rPr>
      </w:pPr>
    </w:p>
    <w:p w:rsidR="00534A2C" w:rsidRDefault="00534A2C">
      <w:pPr>
        <w:ind w:firstLine="709"/>
        <w:jc w:val="both"/>
        <w:rPr>
          <w:sz w:val="20"/>
          <w:szCs w:val="20"/>
        </w:rPr>
      </w:pPr>
    </w:p>
    <w:p w:rsidR="00534A2C" w:rsidRDefault="00534A2C">
      <w:pPr>
        <w:ind w:firstLine="709"/>
        <w:jc w:val="both"/>
        <w:rPr>
          <w:sz w:val="20"/>
          <w:szCs w:val="20"/>
        </w:rPr>
      </w:pPr>
    </w:p>
    <w:p w:rsidR="00534A2C" w:rsidRPr="00534A2C" w:rsidRDefault="00534A2C">
      <w:pPr>
        <w:ind w:firstLine="709"/>
        <w:jc w:val="both"/>
        <w:rPr>
          <w:sz w:val="20"/>
          <w:szCs w:val="20"/>
        </w:rPr>
      </w:pPr>
    </w:p>
    <w:p w:rsidR="00E73AC6" w:rsidRPr="00534A2C" w:rsidRDefault="00E50DD3" w:rsidP="0016101A">
      <w:pPr>
        <w:jc w:val="center"/>
        <w:rPr>
          <w:b/>
          <w:sz w:val="20"/>
          <w:szCs w:val="20"/>
        </w:rPr>
      </w:pPr>
      <w:r w:rsidRPr="00534A2C">
        <w:rPr>
          <w:b/>
          <w:sz w:val="20"/>
          <w:szCs w:val="20"/>
        </w:rPr>
        <w:lastRenderedPageBreak/>
        <w:t>5.</w:t>
      </w:r>
      <w:r w:rsidR="006E61F0" w:rsidRPr="00534A2C">
        <w:rPr>
          <w:b/>
          <w:caps/>
          <w:sz w:val="20"/>
          <w:szCs w:val="20"/>
        </w:rPr>
        <w:t xml:space="preserve"> Контроль и оценка результатов освоения профессионального модуля (вида профессиональной деятельности)</w:t>
      </w:r>
    </w:p>
    <w:tbl>
      <w:tblPr>
        <w:tblW w:w="1034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403"/>
        <w:gridCol w:w="3827"/>
        <w:gridCol w:w="3118"/>
      </w:tblGrid>
      <w:tr w:rsidR="006B5379" w:rsidRPr="00534A2C" w:rsidTr="00534A2C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Результаты</w:t>
            </w:r>
          </w:p>
          <w:p w:rsidR="006B5379" w:rsidRPr="00534A2C" w:rsidRDefault="006B5379" w:rsidP="0016101A">
            <w:pPr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Формы и методы контроля и оценки</w:t>
            </w:r>
          </w:p>
        </w:tc>
      </w:tr>
      <w:tr w:rsidR="006B5379" w:rsidRPr="00534A2C" w:rsidTr="00534A2C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541" w:rsidRPr="00534A2C" w:rsidRDefault="006B5379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Подготавливать к работе и настраивать аппаратное обеспечение, периферийные устройства, операционную систему персонального компьютера и мультимедийное оборудование.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Точность определения неисправностей аппаратного обеспечения.</w:t>
            </w:r>
          </w:p>
          <w:p w:rsidR="006B5379" w:rsidRPr="00534A2C" w:rsidRDefault="006B5379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Соответствие загруженной операционных систем правилам работы программы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Тестирование.</w:t>
            </w:r>
          </w:p>
          <w:p w:rsidR="006B5379" w:rsidRPr="00534A2C" w:rsidRDefault="009067A1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Защита п</w:t>
            </w:r>
            <w:r w:rsidR="006B5379" w:rsidRPr="00534A2C">
              <w:rPr>
                <w:sz w:val="20"/>
                <w:szCs w:val="20"/>
              </w:rPr>
              <w:t>рактич</w:t>
            </w:r>
            <w:r w:rsidRPr="00534A2C">
              <w:rPr>
                <w:sz w:val="20"/>
                <w:szCs w:val="20"/>
              </w:rPr>
              <w:t>еских и лабораторных работ</w:t>
            </w:r>
          </w:p>
        </w:tc>
      </w:tr>
      <w:tr w:rsidR="006B5379" w:rsidRPr="00534A2C" w:rsidTr="00534A2C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Выполнять ввод цифровой и аналоговой информации в персональный компьютер с различных носителей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Соответствие последовательности ввода информации ее типу и применяемому программному обеспечению</w:t>
            </w:r>
            <w:r w:rsidRPr="00534A2C">
              <w:rPr>
                <w:color w:val="C0504D"/>
                <w:sz w:val="20"/>
                <w:szCs w:val="20"/>
              </w:rPr>
              <w:t xml:space="preserve"> </w:t>
            </w:r>
          </w:p>
          <w:p w:rsidR="006B5379" w:rsidRPr="00534A2C" w:rsidRDefault="006B5379" w:rsidP="0016101A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Оформление информационных блоков в соответствии с требованиями и правилами размещения информации в документах.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7A1" w:rsidRPr="00534A2C" w:rsidRDefault="009067A1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Тестирование.</w:t>
            </w:r>
          </w:p>
          <w:p w:rsidR="009067A1" w:rsidRPr="00534A2C" w:rsidRDefault="009067A1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Защита практических и лабораторных работ</w:t>
            </w:r>
          </w:p>
          <w:p w:rsidR="006B5379" w:rsidRPr="00534A2C" w:rsidRDefault="006C475A" w:rsidP="0016101A">
            <w:pPr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6B5379" w:rsidRPr="00534A2C" w:rsidTr="00534A2C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Конвертировать файлы с цифровой информацией в различные форматы.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Распознавание файлов, сохранённых в разных форматах</w:t>
            </w:r>
          </w:p>
          <w:p w:rsidR="006B5379" w:rsidRPr="00534A2C" w:rsidRDefault="006B5379" w:rsidP="0016101A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Конвертирование файлов с минимальной потерей качества информации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75A" w:rsidRPr="00534A2C" w:rsidRDefault="006C475A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Тестирование.</w:t>
            </w:r>
          </w:p>
          <w:p w:rsidR="006C475A" w:rsidRPr="00534A2C" w:rsidRDefault="006C475A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Защита практических и лабораторных работ</w:t>
            </w:r>
          </w:p>
          <w:p w:rsidR="006C475A" w:rsidRPr="00534A2C" w:rsidRDefault="006C475A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Контрольные работы по темам МДК</w:t>
            </w:r>
          </w:p>
          <w:p w:rsidR="006B5379" w:rsidRPr="00534A2C" w:rsidRDefault="006C475A" w:rsidP="0016101A">
            <w:pPr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6B5379" w:rsidRPr="00534A2C" w:rsidTr="00534A2C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Обрабатывать аудио и визуальный контент средствами звуковых, графических и видео-редакторов.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Правильность </w:t>
            </w:r>
            <w:proofErr w:type="gramStart"/>
            <w:r w:rsidRPr="00534A2C">
              <w:rPr>
                <w:sz w:val="20"/>
                <w:szCs w:val="20"/>
              </w:rPr>
              <w:t>отредактированного</w:t>
            </w:r>
            <w:proofErr w:type="gramEnd"/>
            <w:r w:rsidRPr="00534A2C">
              <w:rPr>
                <w:sz w:val="20"/>
                <w:szCs w:val="20"/>
              </w:rPr>
              <w:t xml:space="preserve">  звукового контента применяемому программному обеспечению</w:t>
            </w:r>
          </w:p>
          <w:p w:rsidR="006B5379" w:rsidRPr="00534A2C" w:rsidRDefault="006B5379" w:rsidP="0016101A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Правильность </w:t>
            </w:r>
            <w:proofErr w:type="gramStart"/>
            <w:r w:rsidRPr="00534A2C">
              <w:rPr>
                <w:sz w:val="20"/>
                <w:szCs w:val="20"/>
              </w:rPr>
              <w:t>отредактированного</w:t>
            </w:r>
            <w:proofErr w:type="gramEnd"/>
            <w:r w:rsidRPr="00534A2C">
              <w:rPr>
                <w:sz w:val="20"/>
                <w:szCs w:val="20"/>
              </w:rPr>
              <w:t xml:space="preserve">  графического контента применяемому программному обеспечению</w:t>
            </w:r>
          </w:p>
          <w:p w:rsidR="006B5379" w:rsidRPr="00534A2C" w:rsidRDefault="006B5379" w:rsidP="0016101A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Правильность отредактированных  анимационных объектов применяемому программному обеспечению</w:t>
            </w:r>
          </w:p>
          <w:p w:rsidR="006B5379" w:rsidRPr="00534A2C" w:rsidRDefault="006B5379" w:rsidP="0016101A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Правильность </w:t>
            </w:r>
            <w:proofErr w:type="gramStart"/>
            <w:r w:rsidRPr="00534A2C">
              <w:rPr>
                <w:sz w:val="20"/>
                <w:szCs w:val="20"/>
              </w:rPr>
              <w:t>отредактированного</w:t>
            </w:r>
            <w:proofErr w:type="gramEnd"/>
            <w:r w:rsidRPr="00534A2C">
              <w:rPr>
                <w:sz w:val="20"/>
                <w:szCs w:val="20"/>
              </w:rPr>
              <w:t xml:space="preserve">  мультимедийного контента применяемому программному обеспечению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75A" w:rsidRPr="00534A2C" w:rsidRDefault="006C475A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Тестирование.</w:t>
            </w:r>
          </w:p>
          <w:p w:rsidR="006C475A" w:rsidRPr="00534A2C" w:rsidRDefault="006C475A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Защита практических и лабораторных работ</w:t>
            </w:r>
          </w:p>
          <w:p w:rsidR="006B5379" w:rsidRPr="00534A2C" w:rsidRDefault="006C475A" w:rsidP="0016101A">
            <w:pPr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6B5379" w:rsidRPr="00534A2C" w:rsidTr="00534A2C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Создавать и воспроизводить видеоролики, </w:t>
            </w:r>
            <w:proofErr w:type="spellStart"/>
            <w:r w:rsidRPr="00534A2C">
              <w:rPr>
                <w:sz w:val="20"/>
                <w:szCs w:val="20"/>
              </w:rPr>
              <w:t>презентации</w:t>
            </w:r>
            <w:proofErr w:type="gramStart"/>
            <w:r w:rsidRPr="00534A2C">
              <w:rPr>
                <w:sz w:val="20"/>
                <w:szCs w:val="20"/>
              </w:rPr>
              <w:t>,с</w:t>
            </w:r>
            <w:proofErr w:type="gramEnd"/>
            <w:r w:rsidRPr="00534A2C">
              <w:rPr>
                <w:sz w:val="20"/>
                <w:szCs w:val="20"/>
              </w:rPr>
              <w:t>лад</w:t>
            </w:r>
            <w:proofErr w:type="spellEnd"/>
            <w:r w:rsidRPr="00534A2C">
              <w:rPr>
                <w:sz w:val="20"/>
                <w:szCs w:val="20"/>
              </w:rPr>
              <w:t xml:space="preserve">-шоу, </w:t>
            </w:r>
            <w:proofErr w:type="spellStart"/>
            <w:r w:rsidRPr="00534A2C">
              <w:rPr>
                <w:sz w:val="20"/>
                <w:szCs w:val="20"/>
              </w:rPr>
              <w:t>медиафайлы</w:t>
            </w:r>
            <w:proofErr w:type="spellEnd"/>
            <w:r w:rsidRPr="00534A2C">
              <w:rPr>
                <w:sz w:val="20"/>
                <w:szCs w:val="20"/>
              </w:rPr>
              <w:t xml:space="preserve"> и другую итоговую продукцию из исходных аудио и мультимедийных компонентов средствами персонального компьютера и мультимедийного оборудования.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379" w:rsidRPr="00534A2C" w:rsidRDefault="006B5379" w:rsidP="0016101A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Демонстрация созданных видеороликов.</w:t>
            </w:r>
          </w:p>
          <w:p w:rsidR="006B5379" w:rsidRPr="00534A2C" w:rsidRDefault="006B5379" w:rsidP="0016101A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Демонстрация созданных презентаций.</w:t>
            </w:r>
          </w:p>
          <w:p w:rsidR="006B5379" w:rsidRPr="00534A2C" w:rsidRDefault="006B5379" w:rsidP="0016101A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Демонстрация созданных слад-шоу.</w:t>
            </w:r>
          </w:p>
          <w:p w:rsidR="006B5379" w:rsidRPr="00534A2C" w:rsidRDefault="006B5379" w:rsidP="0016101A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Демонстрация созданных </w:t>
            </w:r>
            <w:proofErr w:type="spellStart"/>
            <w:r w:rsidRPr="00534A2C">
              <w:rPr>
                <w:sz w:val="20"/>
                <w:szCs w:val="20"/>
              </w:rPr>
              <w:t>медиафайлов</w:t>
            </w:r>
            <w:proofErr w:type="spellEnd"/>
            <w:r w:rsidRPr="00534A2C">
              <w:rPr>
                <w:sz w:val="20"/>
                <w:szCs w:val="20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75A" w:rsidRPr="00534A2C" w:rsidRDefault="006C475A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Тестирование.</w:t>
            </w:r>
          </w:p>
          <w:p w:rsidR="006C475A" w:rsidRPr="00534A2C" w:rsidRDefault="006C475A" w:rsidP="0016101A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Защита практических и лабораторных работ</w:t>
            </w:r>
          </w:p>
          <w:p w:rsidR="006B5379" w:rsidRPr="00534A2C" w:rsidRDefault="006C475A" w:rsidP="0016101A">
            <w:pPr>
              <w:rPr>
                <w:sz w:val="20"/>
                <w:szCs w:val="20"/>
              </w:rPr>
            </w:pPr>
            <w:r w:rsidRPr="00534A2C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</w:tbl>
    <w:p w:rsidR="00F46F7B" w:rsidRPr="00534A2C" w:rsidRDefault="00F46F7B" w:rsidP="00F46F7B">
      <w:pPr>
        <w:rPr>
          <w:sz w:val="20"/>
          <w:szCs w:val="20"/>
        </w:rPr>
      </w:pPr>
    </w:p>
    <w:p w:rsidR="00485BC8" w:rsidRPr="00534A2C" w:rsidRDefault="00485BC8" w:rsidP="00F46F7B">
      <w:pPr>
        <w:rPr>
          <w:sz w:val="20"/>
          <w:szCs w:val="20"/>
        </w:rPr>
      </w:pPr>
      <w:r w:rsidRPr="00534A2C">
        <w:rPr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F46F7B" w:rsidRPr="00534A2C" w:rsidRDefault="00F46F7B" w:rsidP="00F46F7B">
      <w:pPr>
        <w:rPr>
          <w:sz w:val="20"/>
          <w:szCs w:val="20"/>
        </w:rPr>
      </w:pPr>
    </w:p>
    <w:tbl>
      <w:tblPr>
        <w:tblW w:w="1034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977"/>
        <w:gridCol w:w="4307"/>
        <w:gridCol w:w="3064"/>
      </w:tblGrid>
      <w:tr w:rsidR="00485BC8" w:rsidRPr="00534A2C" w:rsidTr="00534A2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 w:rsidP="0016101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Результаты (освоенные общие компетенции)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 w:rsidP="0016101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5BC8" w:rsidRPr="00534A2C" w:rsidRDefault="00485BC8" w:rsidP="0016101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34A2C">
              <w:rPr>
                <w:b/>
                <w:sz w:val="20"/>
                <w:szCs w:val="20"/>
              </w:rPr>
              <w:t>Формы и методы контроля и оценки</w:t>
            </w:r>
          </w:p>
        </w:tc>
      </w:tr>
      <w:tr w:rsidR="00485BC8" w:rsidRPr="00534A2C" w:rsidTr="00534A2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 w:rsidP="0016101A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Верное определение задач профессионал</w:t>
            </w:r>
            <w:r w:rsidRPr="00534A2C">
              <w:rPr>
                <w:sz w:val="20"/>
                <w:szCs w:val="20"/>
              </w:rPr>
              <w:t>ь</w:t>
            </w:r>
            <w:r w:rsidRPr="00534A2C">
              <w:rPr>
                <w:sz w:val="20"/>
                <w:szCs w:val="20"/>
              </w:rPr>
              <w:t xml:space="preserve">ной деятельности  с учетом ее цели. </w:t>
            </w:r>
          </w:p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Верная формулировка противоречий и пр</w:t>
            </w:r>
            <w:r w:rsidRPr="00534A2C">
              <w:rPr>
                <w:sz w:val="20"/>
                <w:szCs w:val="20"/>
              </w:rPr>
              <w:t>о</w:t>
            </w:r>
            <w:r w:rsidRPr="00534A2C">
              <w:rPr>
                <w:sz w:val="20"/>
                <w:szCs w:val="20"/>
              </w:rPr>
              <w:lastRenderedPageBreak/>
              <w:t xml:space="preserve">блем работы на ПК, как отрасли. </w:t>
            </w:r>
          </w:p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Наличие внутренней мотивации студента в разработке новых целей и средств деятел</w:t>
            </w:r>
            <w:r w:rsidRPr="00534A2C">
              <w:rPr>
                <w:sz w:val="20"/>
                <w:szCs w:val="20"/>
              </w:rPr>
              <w:t>ь</w:t>
            </w:r>
            <w:r w:rsidRPr="00534A2C">
              <w:rPr>
                <w:sz w:val="20"/>
                <w:szCs w:val="20"/>
              </w:rPr>
              <w:t xml:space="preserve">ности, связанных с будущей профессией. </w:t>
            </w:r>
          </w:p>
          <w:p w:rsidR="00485BC8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Повышение эффективности и производ</w:t>
            </w:r>
            <w:r w:rsidRPr="00534A2C">
              <w:rPr>
                <w:sz w:val="20"/>
                <w:szCs w:val="20"/>
              </w:rPr>
              <w:t>и</w:t>
            </w:r>
            <w:r w:rsidRPr="00534A2C">
              <w:rPr>
                <w:sz w:val="20"/>
                <w:szCs w:val="20"/>
              </w:rPr>
              <w:t>тельности в профессиональной деятельн</w:t>
            </w:r>
            <w:r w:rsidRPr="00534A2C">
              <w:rPr>
                <w:sz w:val="20"/>
                <w:szCs w:val="20"/>
              </w:rPr>
              <w:t>о</w:t>
            </w:r>
            <w:r w:rsidRPr="00534A2C">
              <w:rPr>
                <w:sz w:val="20"/>
                <w:szCs w:val="20"/>
              </w:rPr>
              <w:t>сти.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lastRenderedPageBreak/>
              <w:t>Характеристика с производственной практики.</w:t>
            </w:r>
          </w:p>
          <w:p w:rsidR="00485BC8" w:rsidRPr="00534A2C" w:rsidRDefault="005945ED" w:rsidP="0016101A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Анкетирование. Наблюдение в образовательном процессе</w:t>
            </w:r>
          </w:p>
        </w:tc>
      </w:tr>
      <w:tr w:rsidR="00485BC8" w:rsidRPr="00534A2C" w:rsidTr="00534A2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 w:rsidP="0016101A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lastRenderedPageBreak/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Корректный выбор и применение методов и способов решения профессиональных задач. </w:t>
            </w:r>
          </w:p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Верное осознание способов деятельности, выбор средств, адекватных ее целям и зад</w:t>
            </w:r>
            <w:r w:rsidRPr="00534A2C">
              <w:rPr>
                <w:sz w:val="20"/>
                <w:szCs w:val="20"/>
              </w:rPr>
              <w:t>а</w:t>
            </w:r>
            <w:r w:rsidRPr="00534A2C">
              <w:rPr>
                <w:sz w:val="20"/>
                <w:szCs w:val="20"/>
              </w:rPr>
              <w:t xml:space="preserve">чам. </w:t>
            </w:r>
          </w:p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Самостоятельное осуществление контроля, оценки и  коррекции деятельности по пр</w:t>
            </w:r>
            <w:r w:rsidRPr="00534A2C">
              <w:rPr>
                <w:sz w:val="20"/>
                <w:szCs w:val="20"/>
              </w:rPr>
              <w:t>о</w:t>
            </w:r>
            <w:r w:rsidRPr="00534A2C">
              <w:rPr>
                <w:sz w:val="20"/>
                <w:szCs w:val="20"/>
              </w:rPr>
              <w:t>цессу и результатам</w:t>
            </w:r>
            <w:proofErr w:type="gramStart"/>
            <w:r w:rsidRPr="00534A2C">
              <w:rPr>
                <w:sz w:val="20"/>
                <w:szCs w:val="20"/>
              </w:rPr>
              <w:t>,.</w:t>
            </w:r>
            <w:proofErr w:type="gramEnd"/>
          </w:p>
          <w:p w:rsidR="00485BC8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Самостоятельное определение професси</w:t>
            </w:r>
            <w:r w:rsidRPr="00534A2C">
              <w:rPr>
                <w:sz w:val="20"/>
                <w:szCs w:val="20"/>
              </w:rPr>
              <w:t>о</w:t>
            </w:r>
            <w:r w:rsidRPr="00534A2C">
              <w:rPr>
                <w:sz w:val="20"/>
                <w:szCs w:val="20"/>
              </w:rPr>
              <w:t>нальных затруднений и средств их преод</w:t>
            </w:r>
            <w:r w:rsidRPr="00534A2C">
              <w:rPr>
                <w:sz w:val="20"/>
                <w:szCs w:val="20"/>
              </w:rPr>
              <w:t>о</w:t>
            </w:r>
            <w:r w:rsidRPr="00534A2C">
              <w:rPr>
                <w:sz w:val="20"/>
                <w:szCs w:val="20"/>
              </w:rPr>
              <w:t>ления на основе профессионального сам</w:t>
            </w:r>
            <w:r w:rsidRPr="00534A2C">
              <w:rPr>
                <w:sz w:val="20"/>
                <w:szCs w:val="20"/>
              </w:rPr>
              <w:t>о</w:t>
            </w:r>
            <w:r w:rsidRPr="00534A2C">
              <w:rPr>
                <w:sz w:val="20"/>
                <w:szCs w:val="20"/>
              </w:rPr>
              <w:t>развития.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Правильность выбора решений для выполнения профессиональных задач в процессе учебной и производственной практик.</w:t>
            </w:r>
          </w:p>
          <w:p w:rsidR="00485BC8" w:rsidRPr="00534A2C" w:rsidRDefault="005945ED" w:rsidP="0016101A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Выполнение практических заданий</w:t>
            </w:r>
          </w:p>
        </w:tc>
      </w:tr>
      <w:tr w:rsidR="00485BC8" w:rsidRPr="00534A2C" w:rsidTr="00534A2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 w:rsidP="0016101A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Верный выбор поиска способа действия при изменении ситуации адекватно ее сложн</w:t>
            </w:r>
            <w:r w:rsidRPr="00534A2C">
              <w:rPr>
                <w:sz w:val="20"/>
                <w:szCs w:val="20"/>
              </w:rPr>
              <w:t>о</w:t>
            </w:r>
            <w:r w:rsidRPr="00534A2C">
              <w:rPr>
                <w:sz w:val="20"/>
                <w:szCs w:val="20"/>
              </w:rPr>
              <w:t xml:space="preserve">сти. </w:t>
            </w:r>
          </w:p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Самостоятельные активные действия по принятию решений в нестандартной ситу</w:t>
            </w:r>
            <w:r w:rsidRPr="00534A2C">
              <w:rPr>
                <w:sz w:val="20"/>
                <w:szCs w:val="20"/>
              </w:rPr>
              <w:t>а</w:t>
            </w:r>
            <w:r w:rsidRPr="00534A2C">
              <w:rPr>
                <w:sz w:val="20"/>
                <w:szCs w:val="20"/>
              </w:rPr>
              <w:t>ции.</w:t>
            </w:r>
          </w:p>
          <w:p w:rsidR="00485BC8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Проявление ответственности за свои  де</w:t>
            </w:r>
            <w:r w:rsidRPr="00534A2C">
              <w:rPr>
                <w:sz w:val="20"/>
                <w:szCs w:val="20"/>
              </w:rPr>
              <w:t>й</w:t>
            </w:r>
            <w:r w:rsidRPr="00534A2C">
              <w:rPr>
                <w:sz w:val="20"/>
                <w:szCs w:val="20"/>
              </w:rPr>
              <w:t>ствия и поступки.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Социологический опрос.</w:t>
            </w:r>
          </w:p>
          <w:p w:rsidR="005945ED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Анкетирование.</w:t>
            </w:r>
          </w:p>
          <w:p w:rsidR="005945ED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Наблюдение в образовательном процессе.</w:t>
            </w:r>
          </w:p>
          <w:p w:rsidR="00485BC8" w:rsidRPr="00534A2C" w:rsidRDefault="005945ED" w:rsidP="0016101A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Правильность самоанализа принимаемых решений на практических занятиях, в процессе учебной и производственной практик.</w:t>
            </w:r>
          </w:p>
        </w:tc>
      </w:tr>
      <w:tr w:rsidR="00485BC8" w:rsidRPr="00534A2C" w:rsidTr="00534A2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 w:rsidP="0016101A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Правильная оценка и выбор информации.</w:t>
            </w:r>
          </w:p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Корректная обработка информации.</w:t>
            </w:r>
          </w:p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Верное выделение главного, структурир</w:t>
            </w:r>
            <w:r w:rsidRPr="00534A2C">
              <w:rPr>
                <w:sz w:val="20"/>
                <w:szCs w:val="20"/>
              </w:rPr>
              <w:t>о</w:t>
            </w:r>
            <w:r w:rsidRPr="00534A2C">
              <w:rPr>
                <w:sz w:val="20"/>
                <w:szCs w:val="20"/>
              </w:rPr>
              <w:t>вание, оценка, представление информации в доступном для других виде.</w:t>
            </w:r>
          </w:p>
          <w:p w:rsidR="00485BC8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Правильное создание новой информации на основе уже полученной.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Правильность выбора информации для выполнения профессиональных задач в процессе учебной и производственной практик.</w:t>
            </w:r>
          </w:p>
          <w:p w:rsidR="00485BC8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Выполнение практических заданий по тематическому поиску информации.</w:t>
            </w:r>
          </w:p>
        </w:tc>
      </w:tr>
      <w:tr w:rsidR="00485BC8" w:rsidRPr="00534A2C" w:rsidTr="00534A2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 w:rsidP="0016101A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Использовать информационно – коммуникационные технологии в профессиональной деятельности.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Самостоятельное обучение знаниям и ум</w:t>
            </w:r>
            <w:r w:rsidRPr="00534A2C">
              <w:rPr>
                <w:sz w:val="20"/>
                <w:szCs w:val="20"/>
              </w:rPr>
              <w:t>е</w:t>
            </w:r>
            <w:r w:rsidRPr="00534A2C">
              <w:rPr>
                <w:sz w:val="20"/>
                <w:szCs w:val="20"/>
              </w:rPr>
              <w:t xml:space="preserve">ниям информационного  характера, </w:t>
            </w:r>
            <w:proofErr w:type="gramStart"/>
            <w:r w:rsidRPr="00534A2C">
              <w:rPr>
                <w:sz w:val="20"/>
                <w:szCs w:val="20"/>
              </w:rPr>
              <w:t>востр</w:t>
            </w:r>
            <w:r w:rsidRPr="00534A2C">
              <w:rPr>
                <w:sz w:val="20"/>
                <w:szCs w:val="20"/>
              </w:rPr>
              <w:t>е</w:t>
            </w:r>
            <w:r w:rsidRPr="00534A2C">
              <w:rPr>
                <w:sz w:val="20"/>
                <w:szCs w:val="20"/>
              </w:rPr>
              <w:t>бованными</w:t>
            </w:r>
            <w:proofErr w:type="gramEnd"/>
            <w:r w:rsidRPr="00534A2C">
              <w:rPr>
                <w:sz w:val="20"/>
                <w:szCs w:val="20"/>
              </w:rPr>
              <w:t xml:space="preserve"> на уровне отрасли.</w:t>
            </w:r>
          </w:p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Активное, равноправное участие в общении.  </w:t>
            </w:r>
          </w:p>
          <w:p w:rsidR="00485BC8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Аргументированное, доказательное отста</w:t>
            </w:r>
            <w:r w:rsidRPr="00534A2C">
              <w:rPr>
                <w:sz w:val="20"/>
                <w:szCs w:val="20"/>
              </w:rPr>
              <w:t>и</w:t>
            </w:r>
            <w:r w:rsidRPr="00534A2C">
              <w:rPr>
                <w:sz w:val="20"/>
                <w:szCs w:val="20"/>
              </w:rPr>
              <w:t>вание своего мнения на основе уважител</w:t>
            </w:r>
            <w:r w:rsidRPr="00534A2C">
              <w:rPr>
                <w:sz w:val="20"/>
                <w:szCs w:val="20"/>
              </w:rPr>
              <w:t>ь</w:t>
            </w:r>
            <w:r w:rsidRPr="00534A2C">
              <w:rPr>
                <w:sz w:val="20"/>
                <w:szCs w:val="20"/>
              </w:rPr>
              <w:t>ного отношения к окружающим.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Характеристика с производственной практики.</w:t>
            </w:r>
          </w:p>
          <w:p w:rsidR="005945ED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Анкетирование.</w:t>
            </w:r>
          </w:p>
          <w:p w:rsidR="00485BC8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Наблюдение в образовательном процессе.</w:t>
            </w:r>
          </w:p>
        </w:tc>
      </w:tr>
      <w:tr w:rsidR="00485BC8" w:rsidRPr="00534A2C" w:rsidTr="00534A2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 w:rsidP="0016101A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Бесконфликтное общение с </w:t>
            </w:r>
            <w:proofErr w:type="spellStart"/>
            <w:r w:rsidRPr="00534A2C">
              <w:rPr>
                <w:sz w:val="20"/>
                <w:szCs w:val="20"/>
              </w:rPr>
              <w:t>одногруппник</w:t>
            </w:r>
            <w:r w:rsidRPr="00534A2C">
              <w:rPr>
                <w:sz w:val="20"/>
                <w:szCs w:val="20"/>
              </w:rPr>
              <w:t>а</w:t>
            </w:r>
            <w:r w:rsidRPr="00534A2C">
              <w:rPr>
                <w:sz w:val="20"/>
                <w:szCs w:val="20"/>
              </w:rPr>
              <w:t>ми</w:t>
            </w:r>
            <w:proofErr w:type="spellEnd"/>
            <w:r w:rsidRPr="00534A2C">
              <w:rPr>
                <w:sz w:val="20"/>
                <w:szCs w:val="20"/>
              </w:rPr>
              <w:t>, преподавателями и администрацией.</w:t>
            </w:r>
          </w:p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 xml:space="preserve">Организованная </w:t>
            </w:r>
            <w:proofErr w:type="gramStart"/>
            <w:r w:rsidRPr="00534A2C">
              <w:rPr>
                <w:sz w:val="20"/>
                <w:szCs w:val="20"/>
              </w:rPr>
              <w:t>деятельность</w:t>
            </w:r>
            <w:proofErr w:type="gramEnd"/>
            <w:r w:rsidRPr="00534A2C">
              <w:rPr>
                <w:sz w:val="20"/>
                <w:szCs w:val="20"/>
              </w:rPr>
              <w:t xml:space="preserve"> направленная на сплочение группы.</w:t>
            </w:r>
          </w:p>
          <w:p w:rsidR="00485BC8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Организация общения, приносящего макс</w:t>
            </w:r>
            <w:r w:rsidRPr="00534A2C">
              <w:rPr>
                <w:sz w:val="20"/>
                <w:szCs w:val="20"/>
              </w:rPr>
              <w:t>и</w:t>
            </w:r>
            <w:r w:rsidRPr="00534A2C">
              <w:rPr>
                <w:sz w:val="20"/>
                <w:szCs w:val="20"/>
              </w:rPr>
              <w:t>мальную пользу выполнению работы.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Характеристика с производственной практики.</w:t>
            </w:r>
          </w:p>
          <w:p w:rsidR="005331BA" w:rsidRPr="00534A2C" w:rsidRDefault="005945ED" w:rsidP="0016101A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Анкетирование.</w:t>
            </w:r>
          </w:p>
        </w:tc>
      </w:tr>
      <w:tr w:rsidR="00485BC8" w:rsidRPr="00534A2C" w:rsidTr="00534A2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5BC8" w:rsidRPr="00534A2C" w:rsidRDefault="00485BC8" w:rsidP="0016101A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Правильное применение профессиональных знаний в условиях военной службы.</w:t>
            </w:r>
          </w:p>
          <w:p w:rsidR="00485BC8" w:rsidRPr="00534A2C" w:rsidRDefault="005945ED" w:rsidP="0016101A">
            <w:pPr>
              <w:numPr>
                <w:ilvl w:val="0"/>
                <w:numId w:val="16"/>
              </w:numPr>
              <w:suppressAutoHyphens w:val="0"/>
              <w:ind w:left="257" w:hanging="283"/>
              <w:jc w:val="both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Корректное определение значения воинской службы для профессионального становл</w:t>
            </w:r>
            <w:r w:rsidRPr="00534A2C">
              <w:rPr>
                <w:sz w:val="20"/>
                <w:szCs w:val="20"/>
              </w:rPr>
              <w:t>е</w:t>
            </w:r>
            <w:r w:rsidRPr="00534A2C">
              <w:rPr>
                <w:sz w:val="20"/>
                <w:szCs w:val="20"/>
              </w:rPr>
              <w:t>ния студентов.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5ED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Социологический опрос.</w:t>
            </w:r>
          </w:p>
          <w:p w:rsidR="005945ED" w:rsidRPr="00534A2C" w:rsidRDefault="005945ED" w:rsidP="0016101A">
            <w:pPr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Анкетирование.</w:t>
            </w:r>
          </w:p>
          <w:p w:rsidR="00485BC8" w:rsidRPr="00534A2C" w:rsidRDefault="005945ED" w:rsidP="0016101A">
            <w:pPr>
              <w:snapToGrid w:val="0"/>
              <w:rPr>
                <w:sz w:val="20"/>
                <w:szCs w:val="20"/>
              </w:rPr>
            </w:pPr>
            <w:r w:rsidRPr="00534A2C">
              <w:rPr>
                <w:sz w:val="20"/>
                <w:szCs w:val="20"/>
              </w:rPr>
              <w:t>Наблюдение в образовательном процессе.</w:t>
            </w:r>
          </w:p>
        </w:tc>
      </w:tr>
    </w:tbl>
    <w:p w:rsidR="00485BC8" w:rsidRPr="00534A2C" w:rsidRDefault="00485BC8">
      <w:pPr>
        <w:rPr>
          <w:sz w:val="20"/>
          <w:szCs w:val="20"/>
        </w:rPr>
      </w:pPr>
    </w:p>
    <w:p w:rsidR="009E6E86" w:rsidRPr="00534A2C" w:rsidRDefault="009E6E86">
      <w:pPr>
        <w:rPr>
          <w:sz w:val="20"/>
          <w:szCs w:val="20"/>
        </w:rPr>
      </w:pPr>
    </w:p>
    <w:sectPr w:rsidR="009E6E86" w:rsidRPr="00534A2C" w:rsidSect="006C63A4">
      <w:footerReference w:type="default" r:id="rId13"/>
      <w:pgSz w:w="11906" w:h="16838"/>
      <w:pgMar w:top="1134" w:right="850" w:bottom="1134" w:left="1701" w:header="720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069" w:rsidRDefault="00E75069">
      <w:r>
        <w:separator/>
      </w:r>
    </w:p>
  </w:endnote>
  <w:endnote w:type="continuationSeparator" w:id="0">
    <w:p w:rsidR="00E75069" w:rsidRDefault="00E75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ohit Hindi">
    <w:altName w:val="MS Mincho"/>
    <w:charset w:val="8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A29" w:rsidRDefault="009F2A29" w:rsidP="009A041B">
    <w:pPr>
      <w:pStyle w:val="af0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F2A29" w:rsidRDefault="009F2A29" w:rsidP="00610D06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98524"/>
      <w:docPartObj>
        <w:docPartGallery w:val="Page Numbers (Bottom of Page)"/>
        <w:docPartUnique/>
      </w:docPartObj>
    </w:sdtPr>
    <w:sdtEndPr/>
    <w:sdtContent>
      <w:p w:rsidR="009F2A29" w:rsidRDefault="009F2A29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3DA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F2A29" w:rsidRDefault="009F2A29" w:rsidP="00996395">
    <w:pPr>
      <w:pStyle w:val="af0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A29" w:rsidRDefault="009F2A29">
    <w:pPr>
      <w:pStyle w:val="af0"/>
      <w:jc w:val="right"/>
    </w:pPr>
  </w:p>
  <w:p w:rsidR="009F2A29" w:rsidRDefault="009F2A29">
    <w:pPr>
      <w:pStyle w:val="af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A29" w:rsidRDefault="009F2A29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3DA2">
      <w:rPr>
        <w:noProof/>
      </w:rPr>
      <w:t>14</w:t>
    </w:r>
    <w:r>
      <w:rPr>
        <w:noProof/>
      </w:rPr>
      <w:fldChar w:fldCharType="end"/>
    </w:r>
  </w:p>
  <w:p w:rsidR="009F2A29" w:rsidRDefault="009F2A29">
    <w:pPr>
      <w:pStyle w:val="af0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A29" w:rsidRPr="00E50DD3" w:rsidRDefault="009F2A29" w:rsidP="00534A2C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3DA2">
      <w:rPr>
        <w:noProof/>
      </w:rPr>
      <w:t>16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069" w:rsidRDefault="00E75069">
      <w:r>
        <w:separator/>
      </w:r>
    </w:p>
  </w:footnote>
  <w:footnote w:type="continuationSeparator" w:id="0">
    <w:p w:rsidR="00E75069" w:rsidRDefault="00E75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0" w:firstLine="23"/>
      </w:pPr>
      <w:rPr>
        <w:rFonts w:ascii="Symbol" w:hAnsi="Symbol" w:cs="Symbol"/>
      </w:r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5"/>
    <w:name w:val="WW8Num6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5">
    <w:nsid w:val="00000006"/>
    <w:multiLevelType w:val="singleLevel"/>
    <w:tmpl w:val="00000006"/>
    <w:name w:val="WW8Num7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6">
    <w:nsid w:val="00000007"/>
    <w:multiLevelType w:val="singleLevel"/>
    <w:tmpl w:val="00000007"/>
    <w:name w:val="WW8Num8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8"/>
    <w:name w:val="WW8Num9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8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9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0">
    <w:nsid w:val="0000000B"/>
    <w:multiLevelType w:val="multilevel"/>
    <w:tmpl w:val="0000000B"/>
    <w:name w:val="WW8Num1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>
    <w:nsid w:val="0000000C"/>
    <w:multiLevelType w:val="singleLevel"/>
    <w:tmpl w:val="0000000C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2">
    <w:nsid w:val="0000000D"/>
    <w:multiLevelType w:val="multi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singleLevel"/>
    <w:tmpl w:val="0000000E"/>
    <w:name w:val="WW8Num1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</w:rPr>
    </w:lvl>
  </w:abstractNum>
  <w:abstractNum w:abstractNumId="14">
    <w:nsid w:val="0000000F"/>
    <w:multiLevelType w:val="singleLevel"/>
    <w:tmpl w:val="0000000F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219" w:hanging="360"/>
      </w:pPr>
      <w:rPr>
        <w:rFonts w:ascii="Symbol" w:hAnsi="Symbol" w:cs="Times New Roman"/>
      </w:rPr>
    </w:lvl>
  </w:abstractNum>
  <w:abstractNum w:abstractNumId="15">
    <w:nsid w:val="00000010"/>
    <w:multiLevelType w:val="multilevel"/>
    <w:tmpl w:val="B99AC4BE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0000019"/>
    <w:multiLevelType w:val="multilevel"/>
    <w:tmpl w:val="00000019"/>
    <w:name w:val="WW8Num25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7">
    <w:nsid w:val="0642452A"/>
    <w:multiLevelType w:val="hybridMultilevel"/>
    <w:tmpl w:val="3AB825CE"/>
    <w:name w:val="WW8Num172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8">
    <w:nsid w:val="0AF04B58"/>
    <w:multiLevelType w:val="hybridMultilevel"/>
    <w:tmpl w:val="49A83200"/>
    <w:lvl w:ilvl="0" w:tplc="7A4E87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abstractNum w:abstractNumId="19">
    <w:nsid w:val="1A1C57C4"/>
    <w:multiLevelType w:val="hybridMultilevel"/>
    <w:tmpl w:val="A49CA2A2"/>
    <w:name w:val="WW8Num172"/>
    <w:lvl w:ilvl="0" w:tplc="03A4F0CE">
      <w:start w:val="1"/>
      <w:numFmt w:val="bullet"/>
      <w:lvlText w:val=""/>
      <w:lvlJc w:val="left"/>
      <w:pPr>
        <w:tabs>
          <w:tab w:val="num" w:pos="711"/>
        </w:tabs>
        <w:ind w:left="7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20">
    <w:nsid w:val="239C5F5E"/>
    <w:multiLevelType w:val="hybridMultilevel"/>
    <w:tmpl w:val="D5CEDF82"/>
    <w:name w:val="WW8Num17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1">
    <w:nsid w:val="24C84DEA"/>
    <w:multiLevelType w:val="hybridMultilevel"/>
    <w:tmpl w:val="71BA6458"/>
    <w:lvl w:ilvl="0" w:tplc="ED660A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2">
    <w:nsid w:val="2CF730AD"/>
    <w:multiLevelType w:val="hybridMultilevel"/>
    <w:tmpl w:val="A0660370"/>
    <w:lvl w:ilvl="0" w:tplc="7A4E87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abstractNum w:abstractNumId="23">
    <w:nsid w:val="30903C47"/>
    <w:multiLevelType w:val="hybridMultilevel"/>
    <w:tmpl w:val="3D0438E4"/>
    <w:name w:val="WW8Num112"/>
    <w:lvl w:ilvl="0" w:tplc="E7FC4C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0A10488"/>
    <w:multiLevelType w:val="hybridMultilevel"/>
    <w:tmpl w:val="7B805D4E"/>
    <w:lvl w:ilvl="0" w:tplc="7A4E87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abstractNum w:abstractNumId="25">
    <w:nsid w:val="52A543C8"/>
    <w:multiLevelType w:val="hybridMultilevel"/>
    <w:tmpl w:val="F5B48CC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395B44"/>
    <w:multiLevelType w:val="hybridMultilevel"/>
    <w:tmpl w:val="3514A4A8"/>
    <w:name w:val="WW8Num17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7">
    <w:nsid w:val="54C12BD8"/>
    <w:multiLevelType w:val="hybridMultilevel"/>
    <w:tmpl w:val="6EFE95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CA62779"/>
    <w:multiLevelType w:val="hybridMultilevel"/>
    <w:tmpl w:val="247630AC"/>
    <w:name w:val="WW8Num17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9">
    <w:nsid w:val="7C4B299B"/>
    <w:multiLevelType w:val="hybridMultilevel"/>
    <w:tmpl w:val="CB1ED0C4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30">
    <w:nsid w:val="7ED1684D"/>
    <w:multiLevelType w:val="hybridMultilevel"/>
    <w:tmpl w:val="43F8DEF0"/>
    <w:lvl w:ilvl="0" w:tplc="7A4E87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27"/>
  </w:num>
  <w:num w:numId="4">
    <w:abstractNumId w:val="25"/>
  </w:num>
  <w:num w:numId="5">
    <w:abstractNumId w:val="30"/>
  </w:num>
  <w:num w:numId="6">
    <w:abstractNumId w:val="22"/>
  </w:num>
  <w:num w:numId="7">
    <w:abstractNumId w:val="24"/>
  </w:num>
  <w:num w:numId="8">
    <w:abstractNumId w:val="18"/>
  </w:num>
  <w:num w:numId="9">
    <w:abstractNumId w:val="19"/>
  </w:num>
  <w:num w:numId="10">
    <w:abstractNumId w:val="28"/>
  </w:num>
  <w:num w:numId="11">
    <w:abstractNumId w:val="26"/>
  </w:num>
  <w:num w:numId="12">
    <w:abstractNumId w:val="20"/>
  </w:num>
  <w:num w:numId="13">
    <w:abstractNumId w:val="17"/>
  </w:num>
  <w:num w:numId="14">
    <w:abstractNumId w:val="21"/>
  </w:num>
  <w:num w:numId="15">
    <w:abstractNumId w:val="23"/>
  </w:num>
  <w:num w:numId="16">
    <w:abstractNumId w:val="2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hyphenationZone w:val="357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BC8"/>
    <w:rsid w:val="00025DE6"/>
    <w:rsid w:val="000369B3"/>
    <w:rsid w:val="00063207"/>
    <w:rsid w:val="000636E2"/>
    <w:rsid w:val="000712FC"/>
    <w:rsid w:val="00076A07"/>
    <w:rsid w:val="00082530"/>
    <w:rsid w:val="000B36D5"/>
    <w:rsid w:val="000D08C8"/>
    <w:rsid w:val="000D7F7F"/>
    <w:rsid w:val="00115269"/>
    <w:rsid w:val="001179FB"/>
    <w:rsid w:val="00123831"/>
    <w:rsid w:val="00126CC2"/>
    <w:rsid w:val="0016101A"/>
    <w:rsid w:val="00170541"/>
    <w:rsid w:val="00184589"/>
    <w:rsid w:val="00197657"/>
    <w:rsid w:val="001976F0"/>
    <w:rsid w:val="00197ED0"/>
    <w:rsid w:val="001D3B9E"/>
    <w:rsid w:val="001D4A5D"/>
    <w:rsid w:val="001D5D47"/>
    <w:rsid w:val="001F5B68"/>
    <w:rsid w:val="001F7343"/>
    <w:rsid w:val="002444F6"/>
    <w:rsid w:val="002476E9"/>
    <w:rsid w:val="0028330D"/>
    <w:rsid w:val="0028448A"/>
    <w:rsid w:val="00294A10"/>
    <w:rsid w:val="002B324F"/>
    <w:rsid w:val="002C170F"/>
    <w:rsid w:val="002D4878"/>
    <w:rsid w:val="002D7534"/>
    <w:rsid w:val="002F3978"/>
    <w:rsid w:val="002F64BD"/>
    <w:rsid w:val="002F6B8C"/>
    <w:rsid w:val="003061BF"/>
    <w:rsid w:val="00310B09"/>
    <w:rsid w:val="00313C1A"/>
    <w:rsid w:val="00320817"/>
    <w:rsid w:val="00320FEF"/>
    <w:rsid w:val="00332329"/>
    <w:rsid w:val="00333AEA"/>
    <w:rsid w:val="00347823"/>
    <w:rsid w:val="00370558"/>
    <w:rsid w:val="003A0DD9"/>
    <w:rsid w:val="003D40E5"/>
    <w:rsid w:val="003E5116"/>
    <w:rsid w:val="003E7E25"/>
    <w:rsid w:val="003F3DA2"/>
    <w:rsid w:val="003F5DDE"/>
    <w:rsid w:val="004015C0"/>
    <w:rsid w:val="00404395"/>
    <w:rsid w:val="004158A0"/>
    <w:rsid w:val="00425EA7"/>
    <w:rsid w:val="00432035"/>
    <w:rsid w:val="00432280"/>
    <w:rsid w:val="00434541"/>
    <w:rsid w:val="00452B9A"/>
    <w:rsid w:val="0046579F"/>
    <w:rsid w:val="00485BC8"/>
    <w:rsid w:val="00494A51"/>
    <w:rsid w:val="00495127"/>
    <w:rsid w:val="004A2EC6"/>
    <w:rsid w:val="004B02C8"/>
    <w:rsid w:val="004B2FB2"/>
    <w:rsid w:val="004B5FF4"/>
    <w:rsid w:val="004D7F63"/>
    <w:rsid w:val="004E3C43"/>
    <w:rsid w:val="004E4A3E"/>
    <w:rsid w:val="004E7314"/>
    <w:rsid w:val="004F2811"/>
    <w:rsid w:val="00501A9A"/>
    <w:rsid w:val="00503109"/>
    <w:rsid w:val="0050390B"/>
    <w:rsid w:val="0050664D"/>
    <w:rsid w:val="00524798"/>
    <w:rsid w:val="00524904"/>
    <w:rsid w:val="00530EDF"/>
    <w:rsid w:val="005331BA"/>
    <w:rsid w:val="00534A2C"/>
    <w:rsid w:val="005505E9"/>
    <w:rsid w:val="00551205"/>
    <w:rsid w:val="005674B9"/>
    <w:rsid w:val="0057030F"/>
    <w:rsid w:val="00573016"/>
    <w:rsid w:val="00580B6E"/>
    <w:rsid w:val="005832CD"/>
    <w:rsid w:val="00584991"/>
    <w:rsid w:val="00591F7E"/>
    <w:rsid w:val="005945ED"/>
    <w:rsid w:val="00597743"/>
    <w:rsid w:val="005F775B"/>
    <w:rsid w:val="00610D06"/>
    <w:rsid w:val="00610E8D"/>
    <w:rsid w:val="0061409B"/>
    <w:rsid w:val="00621C13"/>
    <w:rsid w:val="00625028"/>
    <w:rsid w:val="00637513"/>
    <w:rsid w:val="00637E00"/>
    <w:rsid w:val="00644431"/>
    <w:rsid w:val="006479DF"/>
    <w:rsid w:val="00666283"/>
    <w:rsid w:val="00692619"/>
    <w:rsid w:val="006A643A"/>
    <w:rsid w:val="006A6D4A"/>
    <w:rsid w:val="006B5379"/>
    <w:rsid w:val="006C475A"/>
    <w:rsid w:val="006C4773"/>
    <w:rsid w:val="006C63A4"/>
    <w:rsid w:val="006D6008"/>
    <w:rsid w:val="006E360C"/>
    <w:rsid w:val="006E61F0"/>
    <w:rsid w:val="00706B42"/>
    <w:rsid w:val="00730F03"/>
    <w:rsid w:val="00732BF9"/>
    <w:rsid w:val="00732F20"/>
    <w:rsid w:val="00756337"/>
    <w:rsid w:val="00780FFF"/>
    <w:rsid w:val="00785FDD"/>
    <w:rsid w:val="00792FFD"/>
    <w:rsid w:val="007A214D"/>
    <w:rsid w:val="007B11EF"/>
    <w:rsid w:val="007D5819"/>
    <w:rsid w:val="007E40B2"/>
    <w:rsid w:val="007E46D9"/>
    <w:rsid w:val="007F52B7"/>
    <w:rsid w:val="007F5D0A"/>
    <w:rsid w:val="007F6D0A"/>
    <w:rsid w:val="00800D86"/>
    <w:rsid w:val="00821667"/>
    <w:rsid w:val="00824648"/>
    <w:rsid w:val="00842D94"/>
    <w:rsid w:val="00843470"/>
    <w:rsid w:val="00845FAB"/>
    <w:rsid w:val="00857395"/>
    <w:rsid w:val="008606B8"/>
    <w:rsid w:val="00861670"/>
    <w:rsid w:val="00862DCB"/>
    <w:rsid w:val="00880240"/>
    <w:rsid w:val="00880D4E"/>
    <w:rsid w:val="00881CAD"/>
    <w:rsid w:val="00893662"/>
    <w:rsid w:val="0089679C"/>
    <w:rsid w:val="008A0936"/>
    <w:rsid w:val="008A6F58"/>
    <w:rsid w:val="008D3127"/>
    <w:rsid w:val="008D658D"/>
    <w:rsid w:val="008E5C7D"/>
    <w:rsid w:val="0090615F"/>
    <w:rsid w:val="009067A1"/>
    <w:rsid w:val="0091112B"/>
    <w:rsid w:val="00916BAC"/>
    <w:rsid w:val="00923252"/>
    <w:rsid w:val="00927471"/>
    <w:rsid w:val="009364F0"/>
    <w:rsid w:val="0097454C"/>
    <w:rsid w:val="009803BA"/>
    <w:rsid w:val="00982FA7"/>
    <w:rsid w:val="00991859"/>
    <w:rsid w:val="00996395"/>
    <w:rsid w:val="009A041B"/>
    <w:rsid w:val="009A77D7"/>
    <w:rsid w:val="009A7A81"/>
    <w:rsid w:val="009B11CA"/>
    <w:rsid w:val="009C2D17"/>
    <w:rsid w:val="009E4B8F"/>
    <w:rsid w:val="009E6E86"/>
    <w:rsid w:val="009F2A29"/>
    <w:rsid w:val="009F2BED"/>
    <w:rsid w:val="00A12F7F"/>
    <w:rsid w:val="00A32117"/>
    <w:rsid w:val="00A41641"/>
    <w:rsid w:val="00A5201C"/>
    <w:rsid w:val="00A6699D"/>
    <w:rsid w:val="00A820E3"/>
    <w:rsid w:val="00A92ABD"/>
    <w:rsid w:val="00A94277"/>
    <w:rsid w:val="00AB7EA4"/>
    <w:rsid w:val="00AC2FC5"/>
    <w:rsid w:val="00AC7155"/>
    <w:rsid w:val="00AD3922"/>
    <w:rsid w:val="00AE3B37"/>
    <w:rsid w:val="00AF12F7"/>
    <w:rsid w:val="00AF62DD"/>
    <w:rsid w:val="00B0394C"/>
    <w:rsid w:val="00B0581C"/>
    <w:rsid w:val="00B07FA6"/>
    <w:rsid w:val="00B1342D"/>
    <w:rsid w:val="00B244F9"/>
    <w:rsid w:val="00B27E88"/>
    <w:rsid w:val="00B30B57"/>
    <w:rsid w:val="00B327B0"/>
    <w:rsid w:val="00B36452"/>
    <w:rsid w:val="00B42D11"/>
    <w:rsid w:val="00B66095"/>
    <w:rsid w:val="00B7572D"/>
    <w:rsid w:val="00BA2E80"/>
    <w:rsid w:val="00BA6EAF"/>
    <w:rsid w:val="00BB19EB"/>
    <w:rsid w:val="00BE1EFC"/>
    <w:rsid w:val="00C07BD3"/>
    <w:rsid w:val="00C237D5"/>
    <w:rsid w:val="00C25CEA"/>
    <w:rsid w:val="00C725EB"/>
    <w:rsid w:val="00C8622D"/>
    <w:rsid w:val="00C90D25"/>
    <w:rsid w:val="00C9131D"/>
    <w:rsid w:val="00CA155D"/>
    <w:rsid w:val="00CA476C"/>
    <w:rsid w:val="00CB3813"/>
    <w:rsid w:val="00CC5DAA"/>
    <w:rsid w:val="00CC6A9C"/>
    <w:rsid w:val="00CC6AE3"/>
    <w:rsid w:val="00CE19E3"/>
    <w:rsid w:val="00CE1EC4"/>
    <w:rsid w:val="00CF2825"/>
    <w:rsid w:val="00D02FDD"/>
    <w:rsid w:val="00D04357"/>
    <w:rsid w:val="00D3629B"/>
    <w:rsid w:val="00D50421"/>
    <w:rsid w:val="00D5678A"/>
    <w:rsid w:val="00D93698"/>
    <w:rsid w:val="00DA1C3B"/>
    <w:rsid w:val="00DA2DA2"/>
    <w:rsid w:val="00DB454C"/>
    <w:rsid w:val="00DD2407"/>
    <w:rsid w:val="00DF0FFD"/>
    <w:rsid w:val="00DF2320"/>
    <w:rsid w:val="00E156A4"/>
    <w:rsid w:val="00E213D2"/>
    <w:rsid w:val="00E50DD3"/>
    <w:rsid w:val="00E543BF"/>
    <w:rsid w:val="00E73AC6"/>
    <w:rsid w:val="00E75069"/>
    <w:rsid w:val="00E9287C"/>
    <w:rsid w:val="00EB381C"/>
    <w:rsid w:val="00EB564C"/>
    <w:rsid w:val="00EC0883"/>
    <w:rsid w:val="00EC3B4E"/>
    <w:rsid w:val="00EF1262"/>
    <w:rsid w:val="00EF583C"/>
    <w:rsid w:val="00F05D11"/>
    <w:rsid w:val="00F126ED"/>
    <w:rsid w:val="00F42189"/>
    <w:rsid w:val="00F44077"/>
    <w:rsid w:val="00F45931"/>
    <w:rsid w:val="00F46F7B"/>
    <w:rsid w:val="00F47624"/>
    <w:rsid w:val="00F5066D"/>
    <w:rsid w:val="00F53146"/>
    <w:rsid w:val="00F72CD3"/>
    <w:rsid w:val="00F97B45"/>
    <w:rsid w:val="00FC24B3"/>
    <w:rsid w:val="00FC3773"/>
    <w:rsid w:val="00FF0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EC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A2EC6"/>
    <w:pPr>
      <w:keepNext/>
      <w:tabs>
        <w:tab w:val="num" w:pos="0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4A2EC6"/>
    <w:rPr>
      <w:rFonts w:ascii="Symbol" w:hAnsi="Symbol" w:cs="Symbol"/>
    </w:rPr>
  </w:style>
  <w:style w:type="character" w:customStyle="1" w:styleId="WW8Num3z0">
    <w:name w:val="WW8Num3z0"/>
    <w:rsid w:val="004A2EC6"/>
    <w:rPr>
      <w:rFonts w:ascii="Symbol" w:hAnsi="Symbol" w:cs="Symbol"/>
    </w:rPr>
  </w:style>
  <w:style w:type="character" w:customStyle="1" w:styleId="WW8Num4z0">
    <w:name w:val="WW8Num4z0"/>
    <w:rsid w:val="004A2EC6"/>
    <w:rPr>
      <w:rFonts w:ascii="Symbol" w:hAnsi="Symbol" w:cs="Symbol"/>
    </w:rPr>
  </w:style>
  <w:style w:type="character" w:customStyle="1" w:styleId="WW8Num5z0">
    <w:name w:val="WW8Num5z0"/>
    <w:rsid w:val="004A2EC6"/>
    <w:rPr>
      <w:rFonts w:ascii="Symbol" w:hAnsi="Symbol" w:cs="Symbol"/>
    </w:rPr>
  </w:style>
  <w:style w:type="character" w:customStyle="1" w:styleId="WW8Num6z0">
    <w:name w:val="WW8Num6z0"/>
    <w:rsid w:val="004A2EC6"/>
    <w:rPr>
      <w:rFonts w:ascii="Symbol" w:hAnsi="Symbol" w:cs="Symbol"/>
    </w:rPr>
  </w:style>
  <w:style w:type="character" w:customStyle="1" w:styleId="WW8Num7z0">
    <w:name w:val="WW8Num7z0"/>
    <w:rsid w:val="004A2EC6"/>
    <w:rPr>
      <w:rFonts w:ascii="Symbol" w:hAnsi="Symbol" w:cs="Symbol"/>
    </w:rPr>
  </w:style>
  <w:style w:type="character" w:customStyle="1" w:styleId="WW8Num8z0">
    <w:name w:val="WW8Num8z0"/>
    <w:rsid w:val="004A2EC6"/>
    <w:rPr>
      <w:rFonts w:ascii="Symbol" w:hAnsi="Symbol" w:cs="Symbol"/>
    </w:rPr>
  </w:style>
  <w:style w:type="character" w:customStyle="1" w:styleId="WW8Num9z0">
    <w:name w:val="WW8Num9z0"/>
    <w:rsid w:val="004A2EC6"/>
    <w:rPr>
      <w:rFonts w:ascii="Symbol" w:hAnsi="Symbol" w:cs="Symbol"/>
    </w:rPr>
  </w:style>
  <w:style w:type="character" w:customStyle="1" w:styleId="WW8Num10z0">
    <w:name w:val="WW8Num10z0"/>
    <w:rsid w:val="004A2EC6"/>
    <w:rPr>
      <w:rFonts w:ascii="Symbol" w:hAnsi="Symbol" w:cs="Symbol"/>
    </w:rPr>
  </w:style>
  <w:style w:type="character" w:customStyle="1" w:styleId="WW8Num11z0">
    <w:name w:val="WW8Num11z0"/>
    <w:rsid w:val="004A2EC6"/>
    <w:rPr>
      <w:rFonts w:ascii="Symbol" w:hAnsi="Symbol" w:cs="Symbol"/>
    </w:rPr>
  </w:style>
  <w:style w:type="character" w:customStyle="1" w:styleId="WW8Num12z0">
    <w:name w:val="WW8Num12z0"/>
    <w:rsid w:val="004A2EC6"/>
    <w:rPr>
      <w:rFonts w:ascii="Symbol" w:hAnsi="Symbol" w:cs="Symbol"/>
    </w:rPr>
  </w:style>
  <w:style w:type="character" w:customStyle="1" w:styleId="WW8Num12z1">
    <w:name w:val="WW8Num12z1"/>
    <w:rsid w:val="004A2EC6"/>
    <w:rPr>
      <w:rFonts w:ascii="OpenSymbol" w:hAnsi="OpenSymbol" w:cs="Courier New"/>
    </w:rPr>
  </w:style>
  <w:style w:type="character" w:customStyle="1" w:styleId="WW8Num14z0">
    <w:name w:val="WW8Num14z0"/>
    <w:rsid w:val="004A2EC6"/>
    <w:rPr>
      <w:rFonts w:ascii="Symbol" w:hAnsi="Symbol" w:cs="Symbol"/>
    </w:rPr>
  </w:style>
  <w:style w:type="character" w:customStyle="1" w:styleId="WW8Num16z0">
    <w:name w:val="WW8Num16z0"/>
    <w:rsid w:val="004A2EC6"/>
    <w:rPr>
      <w:rFonts w:ascii="Symbol" w:hAnsi="Symbol" w:cs="Symbol"/>
    </w:rPr>
  </w:style>
  <w:style w:type="character" w:customStyle="1" w:styleId="WW8Num17z0">
    <w:name w:val="WW8Num17z0"/>
    <w:rsid w:val="004A2EC6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4A2EC6"/>
  </w:style>
  <w:style w:type="character" w:customStyle="1" w:styleId="WW-Absatz-Standardschriftart">
    <w:name w:val="WW-Absatz-Standardschriftart"/>
    <w:rsid w:val="004A2EC6"/>
  </w:style>
  <w:style w:type="character" w:customStyle="1" w:styleId="WW8Num13z0">
    <w:name w:val="WW8Num13z0"/>
    <w:rsid w:val="004A2EC6"/>
    <w:rPr>
      <w:rFonts w:ascii="Symbol" w:hAnsi="Symbol" w:cs="Symbol"/>
    </w:rPr>
  </w:style>
  <w:style w:type="character" w:customStyle="1" w:styleId="WW8Num13z1">
    <w:name w:val="WW8Num13z1"/>
    <w:rsid w:val="004A2EC6"/>
    <w:rPr>
      <w:rFonts w:ascii="OpenSymbol" w:hAnsi="OpenSymbol" w:cs="Courier New"/>
    </w:rPr>
  </w:style>
  <w:style w:type="character" w:customStyle="1" w:styleId="WW8Num15z0">
    <w:name w:val="WW8Num15z0"/>
    <w:rsid w:val="004A2EC6"/>
    <w:rPr>
      <w:rFonts w:ascii="Symbol" w:hAnsi="Symbol" w:cs="Symbol"/>
    </w:rPr>
  </w:style>
  <w:style w:type="character" w:customStyle="1" w:styleId="WW8Num18z0">
    <w:name w:val="WW8Num18z0"/>
    <w:rsid w:val="004A2EC6"/>
    <w:rPr>
      <w:rFonts w:ascii="Symbol" w:hAnsi="Symbol" w:cs="Symbol"/>
    </w:rPr>
  </w:style>
  <w:style w:type="character" w:customStyle="1" w:styleId="2">
    <w:name w:val="Основной шрифт абзаца2"/>
    <w:rsid w:val="004A2EC6"/>
  </w:style>
  <w:style w:type="character" w:customStyle="1" w:styleId="WW8Num1z0">
    <w:name w:val="WW8Num1z0"/>
    <w:rsid w:val="004A2EC6"/>
    <w:rPr>
      <w:rFonts w:ascii="Symbol" w:hAnsi="Symbol" w:cs="Symbol"/>
    </w:rPr>
  </w:style>
  <w:style w:type="character" w:customStyle="1" w:styleId="WW8Num19z0">
    <w:name w:val="WW8Num19z0"/>
    <w:rsid w:val="004A2EC6"/>
    <w:rPr>
      <w:rFonts w:ascii="Symbol" w:hAnsi="Symbol" w:cs="Symbol"/>
    </w:rPr>
  </w:style>
  <w:style w:type="character" w:customStyle="1" w:styleId="WW8Num19z1">
    <w:name w:val="WW8Num19z1"/>
    <w:rsid w:val="004A2EC6"/>
    <w:rPr>
      <w:rFonts w:ascii="OpenSymbol" w:hAnsi="OpenSymbol" w:cs="Courier New"/>
    </w:rPr>
  </w:style>
  <w:style w:type="character" w:customStyle="1" w:styleId="WW8Num21z0">
    <w:name w:val="WW8Num21z0"/>
    <w:rsid w:val="004A2EC6"/>
    <w:rPr>
      <w:rFonts w:ascii="Symbol" w:hAnsi="Symbol" w:cs="Symbol"/>
    </w:rPr>
  </w:style>
  <w:style w:type="character" w:customStyle="1" w:styleId="WW8Num21z1">
    <w:name w:val="WW8Num21z1"/>
    <w:rsid w:val="004A2EC6"/>
    <w:rPr>
      <w:rFonts w:ascii="Courier New" w:hAnsi="Courier New" w:cs="Courier New"/>
    </w:rPr>
  </w:style>
  <w:style w:type="character" w:customStyle="1" w:styleId="WW8Num21z2">
    <w:name w:val="WW8Num21z2"/>
    <w:rsid w:val="004A2EC6"/>
    <w:rPr>
      <w:rFonts w:ascii="Wingdings" w:hAnsi="Wingdings" w:cs="Wingdings"/>
    </w:rPr>
  </w:style>
  <w:style w:type="character" w:customStyle="1" w:styleId="WW8Num24z0">
    <w:name w:val="WW8Num24z0"/>
    <w:rsid w:val="004A2EC6"/>
    <w:rPr>
      <w:rFonts w:ascii="Symbol" w:hAnsi="Symbol" w:cs="Symbol"/>
      <w:color w:val="auto"/>
    </w:rPr>
  </w:style>
  <w:style w:type="character" w:customStyle="1" w:styleId="WW8Num24z2">
    <w:name w:val="WW8Num24z2"/>
    <w:rsid w:val="004A2EC6"/>
    <w:rPr>
      <w:rFonts w:ascii="Wingdings" w:hAnsi="Wingdings" w:cs="Wingdings"/>
    </w:rPr>
  </w:style>
  <w:style w:type="character" w:customStyle="1" w:styleId="WW8Num24z3">
    <w:name w:val="WW8Num24z3"/>
    <w:rsid w:val="004A2EC6"/>
    <w:rPr>
      <w:rFonts w:ascii="Symbol" w:hAnsi="Symbol" w:cs="Symbol"/>
    </w:rPr>
  </w:style>
  <w:style w:type="character" w:customStyle="1" w:styleId="WW8Num24z4">
    <w:name w:val="WW8Num24z4"/>
    <w:rsid w:val="004A2EC6"/>
    <w:rPr>
      <w:rFonts w:ascii="Courier New" w:hAnsi="Courier New" w:cs="Courier New"/>
    </w:rPr>
  </w:style>
  <w:style w:type="character" w:customStyle="1" w:styleId="WW8Num27z0">
    <w:name w:val="WW8Num27z0"/>
    <w:rsid w:val="004A2EC6"/>
    <w:rPr>
      <w:b/>
    </w:rPr>
  </w:style>
  <w:style w:type="character" w:customStyle="1" w:styleId="WW8Num29z0">
    <w:name w:val="WW8Num29z0"/>
    <w:rsid w:val="004A2EC6"/>
    <w:rPr>
      <w:rFonts w:ascii="Symbol" w:hAnsi="Symbol" w:cs="Symbol"/>
      <w:color w:val="auto"/>
    </w:rPr>
  </w:style>
  <w:style w:type="character" w:customStyle="1" w:styleId="WW8Num29z1">
    <w:name w:val="WW8Num29z1"/>
    <w:rsid w:val="004A2EC6"/>
    <w:rPr>
      <w:rFonts w:ascii="Courier New" w:hAnsi="Courier New" w:cs="Courier New"/>
    </w:rPr>
  </w:style>
  <w:style w:type="character" w:customStyle="1" w:styleId="WW8Num29z2">
    <w:name w:val="WW8Num29z2"/>
    <w:rsid w:val="004A2EC6"/>
    <w:rPr>
      <w:rFonts w:ascii="Wingdings" w:hAnsi="Wingdings" w:cs="Wingdings"/>
    </w:rPr>
  </w:style>
  <w:style w:type="character" w:customStyle="1" w:styleId="WW8Num29z3">
    <w:name w:val="WW8Num29z3"/>
    <w:rsid w:val="004A2EC6"/>
    <w:rPr>
      <w:rFonts w:ascii="Symbol" w:hAnsi="Symbol" w:cs="Symbol"/>
    </w:rPr>
  </w:style>
  <w:style w:type="character" w:customStyle="1" w:styleId="WW8Num33z0">
    <w:name w:val="WW8Num33z0"/>
    <w:rsid w:val="004A2EC6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4A2EC6"/>
    <w:rPr>
      <w:rFonts w:ascii="Courier New" w:hAnsi="Courier New" w:cs="Courier New"/>
    </w:rPr>
  </w:style>
  <w:style w:type="character" w:customStyle="1" w:styleId="WW8Num33z2">
    <w:name w:val="WW8Num33z2"/>
    <w:rsid w:val="004A2EC6"/>
    <w:rPr>
      <w:rFonts w:ascii="Wingdings" w:hAnsi="Wingdings" w:cs="Wingdings"/>
    </w:rPr>
  </w:style>
  <w:style w:type="character" w:customStyle="1" w:styleId="WW8Num33z3">
    <w:name w:val="WW8Num33z3"/>
    <w:rsid w:val="004A2EC6"/>
    <w:rPr>
      <w:rFonts w:ascii="Symbol" w:hAnsi="Symbol" w:cs="Symbol"/>
    </w:rPr>
  </w:style>
  <w:style w:type="character" w:customStyle="1" w:styleId="WW8Num34z0">
    <w:name w:val="WW8Num34z0"/>
    <w:rsid w:val="004A2EC6"/>
    <w:rPr>
      <w:rFonts w:ascii="Symbol" w:hAnsi="Symbol" w:cs="Symbol"/>
    </w:rPr>
  </w:style>
  <w:style w:type="character" w:customStyle="1" w:styleId="WW8Num34z1">
    <w:name w:val="WW8Num34z1"/>
    <w:rsid w:val="004A2EC6"/>
    <w:rPr>
      <w:rFonts w:ascii="Courier New" w:hAnsi="Courier New" w:cs="Courier New"/>
    </w:rPr>
  </w:style>
  <w:style w:type="character" w:customStyle="1" w:styleId="WW8Num34z2">
    <w:name w:val="WW8Num34z2"/>
    <w:rsid w:val="004A2EC6"/>
    <w:rPr>
      <w:rFonts w:ascii="Wingdings" w:hAnsi="Wingdings" w:cs="Wingdings"/>
    </w:rPr>
  </w:style>
  <w:style w:type="character" w:customStyle="1" w:styleId="10">
    <w:name w:val="Основной шрифт абзаца1"/>
    <w:rsid w:val="004A2EC6"/>
  </w:style>
  <w:style w:type="character" w:styleId="a3">
    <w:name w:val="Strong"/>
    <w:qFormat/>
    <w:rsid w:val="004A2EC6"/>
    <w:rPr>
      <w:b/>
      <w:bCs/>
    </w:rPr>
  </w:style>
  <w:style w:type="character" w:customStyle="1" w:styleId="a4">
    <w:name w:val="Символ сноски"/>
    <w:rsid w:val="004A2EC6"/>
    <w:rPr>
      <w:vertAlign w:val="superscript"/>
    </w:rPr>
  </w:style>
  <w:style w:type="character" w:customStyle="1" w:styleId="a5">
    <w:name w:val="Основной текст Знак"/>
    <w:rsid w:val="004A2EC6"/>
    <w:rPr>
      <w:sz w:val="24"/>
      <w:szCs w:val="24"/>
      <w:lang w:val="ru-RU" w:eastAsia="ar-SA" w:bidi="ar-SA"/>
    </w:rPr>
  </w:style>
  <w:style w:type="character" w:styleId="a6">
    <w:name w:val="page number"/>
    <w:basedOn w:val="10"/>
    <w:rsid w:val="004A2EC6"/>
  </w:style>
  <w:style w:type="character" w:customStyle="1" w:styleId="a7">
    <w:name w:val="Подзаголовок Знак"/>
    <w:rsid w:val="004A2EC6"/>
    <w:rPr>
      <w:rFonts w:ascii="Cambria" w:hAnsi="Cambria" w:cs="Cambria"/>
      <w:sz w:val="24"/>
      <w:szCs w:val="24"/>
      <w:lang w:val="ru-RU" w:eastAsia="ar-SA" w:bidi="ar-SA"/>
    </w:rPr>
  </w:style>
  <w:style w:type="character" w:customStyle="1" w:styleId="11">
    <w:name w:val="Знак примечания1"/>
    <w:rsid w:val="004A2EC6"/>
    <w:rPr>
      <w:sz w:val="16"/>
      <w:szCs w:val="16"/>
    </w:rPr>
  </w:style>
  <w:style w:type="character" w:customStyle="1" w:styleId="a8">
    <w:name w:val="Текст примечания Знак"/>
    <w:basedOn w:val="10"/>
    <w:rsid w:val="004A2EC6"/>
  </w:style>
  <w:style w:type="character" w:customStyle="1" w:styleId="a9">
    <w:name w:val="Тема примечания Знак"/>
    <w:rsid w:val="004A2EC6"/>
    <w:rPr>
      <w:b/>
      <w:bCs/>
    </w:rPr>
  </w:style>
  <w:style w:type="character" w:styleId="aa">
    <w:name w:val="Hyperlink"/>
    <w:basedOn w:val="2"/>
    <w:rsid w:val="004A2EC6"/>
    <w:rPr>
      <w:color w:val="0000FF"/>
      <w:u w:val="single"/>
    </w:rPr>
  </w:style>
  <w:style w:type="paragraph" w:customStyle="1" w:styleId="12">
    <w:name w:val="Заголовок1"/>
    <w:basedOn w:val="a"/>
    <w:next w:val="ab"/>
    <w:rsid w:val="004A2EC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sid w:val="004A2EC6"/>
    <w:pPr>
      <w:spacing w:after="120"/>
    </w:pPr>
  </w:style>
  <w:style w:type="paragraph" w:styleId="ac">
    <w:name w:val="List"/>
    <w:basedOn w:val="a"/>
    <w:rsid w:val="004A2EC6"/>
    <w:pPr>
      <w:ind w:left="283" w:hanging="283"/>
    </w:pPr>
  </w:style>
  <w:style w:type="paragraph" w:customStyle="1" w:styleId="20">
    <w:name w:val="Название2"/>
    <w:basedOn w:val="a"/>
    <w:rsid w:val="004A2EC6"/>
    <w:pPr>
      <w:suppressLineNumbers/>
      <w:spacing w:before="120" w:after="120"/>
    </w:pPr>
    <w:rPr>
      <w:rFonts w:cs="Lohit Hindi"/>
      <w:i/>
      <w:iCs/>
    </w:rPr>
  </w:style>
  <w:style w:type="paragraph" w:customStyle="1" w:styleId="21">
    <w:name w:val="Указатель2"/>
    <w:basedOn w:val="a"/>
    <w:rsid w:val="004A2EC6"/>
    <w:pPr>
      <w:suppressLineNumbers/>
    </w:pPr>
    <w:rPr>
      <w:rFonts w:cs="Lohit Hindi"/>
    </w:rPr>
  </w:style>
  <w:style w:type="paragraph" w:customStyle="1" w:styleId="13">
    <w:name w:val="Название1"/>
    <w:basedOn w:val="a"/>
    <w:rsid w:val="004A2EC6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rsid w:val="004A2EC6"/>
    <w:pPr>
      <w:suppressLineNumbers/>
    </w:pPr>
    <w:rPr>
      <w:rFonts w:ascii="Arial" w:hAnsi="Arial" w:cs="Mangal"/>
    </w:rPr>
  </w:style>
  <w:style w:type="paragraph" w:styleId="ad">
    <w:name w:val="Normal (Web)"/>
    <w:basedOn w:val="a"/>
    <w:rsid w:val="004A2EC6"/>
    <w:pPr>
      <w:spacing w:before="280" w:after="280"/>
    </w:pPr>
  </w:style>
  <w:style w:type="paragraph" w:customStyle="1" w:styleId="210">
    <w:name w:val="Список 21"/>
    <w:basedOn w:val="a"/>
    <w:rsid w:val="004A2EC6"/>
    <w:pPr>
      <w:ind w:left="566" w:hanging="283"/>
    </w:pPr>
  </w:style>
  <w:style w:type="paragraph" w:customStyle="1" w:styleId="211">
    <w:name w:val="Основной текст с отступом 21"/>
    <w:basedOn w:val="a"/>
    <w:rsid w:val="004A2EC6"/>
    <w:pPr>
      <w:spacing w:after="120" w:line="480" w:lineRule="auto"/>
      <w:ind w:left="283"/>
    </w:pPr>
  </w:style>
  <w:style w:type="paragraph" w:styleId="ae">
    <w:name w:val="footnote text"/>
    <w:basedOn w:val="a"/>
    <w:rsid w:val="004A2EC6"/>
    <w:rPr>
      <w:sz w:val="20"/>
      <w:szCs w:val="20"/>
    </w:rPr>
  </w:style>
  <w:style w:type="paragraph" w:styleId="af">
    <w:name w:val="Balloon Text"/>
    <w:basedOn w:val="a"/>
    <w:rsid w:val="004A2EC6"/>
    <w:rPr>
      <w:rFonts w:ascii="Tahoma" w:hAnsi="Tahoma" w:cs="Tahoma"/>
      <w:sz w:val="16"/>
      <w:szCs w:val="16"/>
    </w:rPr>
  </w:style>
  <w:style w:type="paragraph" w:customStyle="1" w:styleId="212">
    <w:name w:val="Основной текст 21"/>
    <w:basedOn w:val="a"/>
    <w:rsid w:val="004A2EC6"/>
    <w:pPr>
      <w:spacing w:after="120" w:line="480" w:lineRule="auto"/>
    </w:pPr>
  </w:style>
  <w:style w:type="paragraph" w:customStyle="1" w:styleId="22">
    <w:name w:val="Знак2 Знак Знак Знак Знак"/>
    <w:basedOn w:val="a"/>
    <w:rsid w:val="004A2EC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0">
    <w:name w:val="footer"/>
    <w:basedOn w:val="a"/>
    <w:link w:val="af1"/>
    <w:uiPriority w:val="99"/>
    <w:rsid w:val="004A2EC6"/>
    <w:pPr>
      <w:tabs>
        <w:tab w:val="center" w:pos="4677"/>
        <w:tab w:val="right" w:pos="9355"/>
      </w:tabs>
    </w:pPr>
  </w:style>
  <w:style w:type="paragraph" w:customStyle="1" w:styleId="af2">
    <w:name w:val="Знак"/>
    <w:basedOn w:val="a"/>
    <w:rsid w:val="004A2EC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3">
    <w:name w:val="Subtitle"/>
    <w:basedOn w:val="a"/>
    <w:next w:val="a"/>
    <w:qFormat/>
    <w:rsid w:val="004A2EC6"/>
    <w:pPr>
      <w:spacing w:after="60"/>
      <w:jc w:val="center"/>
    </w:pPr>
    <w:rPr>
      <w:rFonts w:ascii="Cambria" w:hAnsi="Cambria" w:cs="Cambria"/>
    </w:rPr>
  </w:style>
  <w:style w:type="paragraph" w:customStyle="1" w:styleId="15">
    <w:name w:val="Знак1"/>
    <w:basedOn w:val="a"/>
    <w:rsid w:val="004A2EC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6">
    <w:name w:val="Текст примечания1"/>
    <w:basedOn w:val="a"/>
    <w:rsid w:val="004A2EC6"/>
    <w:rPr>
      <w:sz w:val="20"/>
      <w:szCs w:val="20"/>
    </w:rPr>
  </w:style>
  <w:style w:type="paragraph" w:styleId="af4">
    <w:name w:val="annotation subject"/>
    <w:basedOn w:val="16"/>
    <w:next w:val="16"/>
    <w:rsid w:val="004A2EC6"/>
    <w:rPr>
      <w:b/>
      <w:bCs/>
    </w:rPr>
  </w:style>
  <w:style w:type="paragraph" w:customStyle="1" w:styleId="23">
    <w:name w:val="Знак2 Знак Знак"/>
    <w:basedOn w:val="a"/>
    <w:rsid w:val="004A2EC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5">
    <w:name w:val="Содержимое таблицы"/>
    <w:basedOn w:val="a"/>
    <w:rsid w:val="004A2EC6"/>
    <w:pPr>
      <w:suppressLineNumbers/>
    </w:pPr>
  </w:style>
  <w:style w:type="paragraph" w:customStyle="1" w:styleId="af6">
    <w:name w:val="Заголовок таблицы"/>
    <w:basedOn w:val="af5"/>
    <w:rsid w:val="004A2EC6"/>
    <w:pPr>
      <w:jc w:val="center"/>
    </w:pPr>
    <w:rPr>
      <w:b/>
      <w:bCs/>
    </w:rPr>
  </w:style>
  <w:style w:type="paragraph" w:customStyle="1" w:styleId="af7">
    <w:name w:val="Содержимое врезки"/>
    <w:basedOn w:val="ab"/>
    <w:rsid w:val="004A2EC6"/>
  </w:style>
  <w:style w:type="paragraph" w:styleId="af8">
    <w:name w:val="header"/>
    <w:basedOn w:val="a"/>
    <w:link w:val="af9"/>
    <w:uiPriority w:val="99"/>
    <w:rsid w:val="004A2EC6"/>
    <w:pPr>
      <w:suppressLineNumbers/>
      <w:tabs>
        <w:tab w:val="center" w:pos="4819"/>
        <w:tab w:val="right" w:pos="9638"/>
      </w:tabs>
    </w:pPr>
  </w:style>
  <w:style w:type="paragraph" w:styleId="afa">
    <w:name w:val="List Paragraph"/>
    <w:basedOn w:val="a"/>
    <w:uiPriority w:val="99"/>
    <w:qFormat/>
    <w:rsid w:val="00B42D11"/>
    <w:pPr>
      <w:suppressAutoHyphens w:val="0"/>
      <w:ind w:left="720"/>
      <w:contextualSpacing/>
    </w:pPr>
    <w:rPr>
      <w:lang w:eastAsia="ru-RU"/>
    </w:rPr>
  </w:style>
  <w:style w:type="character" w:styleId="afb">
    <w:name w:val="FollowedHyperlink"/>
    <w:basedOn w:val="a0"/>
    <w:rsid w:val="00881CAD"/>
    <w:rPr>
      <w:color w:val="800080"/>
      <w:u w:val="single"/>
    </w:rPr>
  </w:style>
  <w:style w:type="character" w:customStyle="1" w:styleId="af1">
    <w:name w:val="Нижний колонтитул Знак"/>
    <w:basedOn w:val="a0"/>
    <w:link w:val="af0"/>
    <w:uiPriority w:val="99"/>
    <w:rsid w:val="00893662"/>
    <w:rPr>
      <w:sz w:val="24"/>
      <w:szCs w:val="24"/>
      <w:lang w:eastAsia="ar-SA"/>
    </w:rPr>
  </w:style>
  <w:style w:type="character" w:customStyle="1" w:styleId="af9">
    <w:name w:val="Верхний колонтитул Знак"/>
    <w:basedOn w:val="a0"/>
    <w:link w:val="af8"/>
    <w:uiPriority w:val="99"/>
    <w:rsid w:val="00893662"/>
    <w:rPr>
      <w:sz w:val="24"/>
      <w:szCs w:val="24"/>
      <w:lang w:eastAsia="ar-SA"/>
    </w:rPr>
  </w:style>
  <w:style w:type="character" w:styleId="afc">
    <w:name w:val="annotation reference"/>
    <w:basedOn w:val="a0"/>
    <w:semiHidden/>
    <w:rsid w:val="00434541"/>
    <w:rPr>
      <w:sz w:val="16"/>
      <w:szCs w:val="16"/>
    </w:rPr>
  </w:style>
  <w:style w:type="paragraph" w:styleId="afd">
    <w:name w:val="annotation text"/>
    <w:basedOn w:val="a"/>
    <w:semiHidden/>
    <w:rsid w:val="00434541"/>
    <w:rPr>
      <w:sz w:val="20"/>
      <w:szCs w:val="20"/>
    </w:rPr>
  </w:style>
  <w:style w:type="table" w:styleId="afe">
    <w:name w:val="Table Grid"/>
    <w:basedOn w:val="a1"/>
    <w:rsid w:val="009E6E8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List 2"/>
    <w:basedOn w:val="a"/>
    <w:rsid w:val="006E61F0"/>
    <w:pPr>
      <w:ind w:left="566" w:hanging="283"/>
      <w:contextualSpacing/>
    </w:pPr>
  </w:style>
  <w:style w:type="character" w:styleId="aff">
    <w:name w:val="line number"/>
    <w:basedOn w:val="a0"/>
    <w:rsid w:val="009963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EC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A2EC6"/>
    <w:pPr>
      <w:keepNext/>
      <w:tabs>
        <w:tab w:val="num" w:pos="0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4A2EC6"/>
    <w:rPr>
      <w:rFonts w:ascii="Symbol" w:hAnsi="Symbol" w:cs="Symbol"/>
    </w:rPr>
  </w:style>
  <w:style w:type="character" w:customStyle="1" w:styleId="WW8Num3z0">
    <w:name w:val="WW8Num3z0"/>
    <w:rsid w:val="004A2EC6"/>
    <w:rPr>
      <w:rFonts w:ascii="Symbol" w:hAnsi="Symbol" w:cs="Symbol"/>
    </w:rPr>
  </w:style>
  <w:style w:type="character" w:customStyle="1" w:styleId="WW8Num4z0">
    <w:name w:val="WW8Num4z0"/>
    <w:rsid w:val="004A2EC6"/>
    <w:rPr>
      <w:rFonts w:ascii="Symbol" w:hAnsi="Symbol" w:cs="Symbol"/>
    </w:rPr>
  </w:style>
  <w:style w:type="character" w:customStyle="1" w:styleId="WW8Num5z0">
    <w:name w:val="WW8Num5z0"/>
    <w:rsid w:val="004A2EC6"/>
    <w:rPr>
      <w:rFonts w:ascii="Symbol" w:hAnsi="Symbol" w:cs="Symbol"/>
    </w:rPr>
  </w:style>
  <w:style w:type="character" w:customStyle="1" w:styleId="WW8Num6z0">
    <w:name w:val="WW8Num6z0"/>
    <w:rsid w:val="004A2EC6"/>
    <w:rPr>
      <w:rFonts w:ascii="Symbol" w:hAnsi="Symbol" w:cs="Symbol"/>
    </w:rPr>
  </w:style>
  <w:style w:type="character" w:customStyle="1" w:styleId="WW8Num7z0">
    <w:name w:val="WW8Num7z0"/>
    <w:rsid w:val="004A2EC6"/>
    <w:rPr>
      <w:rFonts w:ascii="Symbol" w:hAnsi="Symbol" w:cs="Symbol"/>
    </w:rPr>
  </w:style>
  <w:style w:type="character" w:customStyle="1" w:styleId="WW8Num8z0">
    <w:name w:val="WW8Num8z0"/>
    <w:rsid w:val="004A2EC6"/>
    <w:rPr>
      <w:rFonts w:ascii="Symbol" w:hAnsi="Symbol" w:cs="Symbol"/>
    </w:rPr>
  </w:style>
  <w:style w:type="character" w:customStyle="1" w:styleId="WW8Num9z0">
    <w:name w:val="WW8Num9z0"/>
    <w:rsid w:val="004A2EC6"/>
    <w:rPr>
      <w:rFonts w:ascii="Symbol" w:hAnsi="Symbol" w:cs="Symbol"/>
    </w:rPr>
  </w:style>
  <w:style w:type="character" w:customStyle="1" w:styleId="WW8Num10z0">
    <w:name w:val="WW8Num10z0"/>
    <w:rsid w:val="004A2EC6"/>
    <w:rPr>
      <w:rFonts w:ascii="Symbol" w:hAnsi="Symbol" w:cs="Symbol"/>
    </w:rPr>
  </w:style>
  <w:style w:type="character" w:customStyle="1" w:styleId="WW8Num11z0">
    <w:name w:val="WW8Num11z0"/>
    <w:rsid w:val="004A2EC6"/>
    <w:rPr>
      <w:rFonts w:ascii="Symbol" w:hAnsi="Symbol" w:cs="Symbol"/>
    </w:rPr>
  </w:style>
  <w:style w:type="character" w:customStyle="1" w:styleId="WW8Num12z0">
    <w:name w:val="WW8Num12z0"/>
    <w:rsid w:val="004A2EC6"/>
    <w:rPr>
      <w:rFonts w:ascii="Symbol" w:hAnsi="Symbol" w:cs="Symbol"/>
    </w:rPr>
  </w:style>
  <w:style w:type="character" w:customStyle="1" w:styleId="WW8Num12z1">
    <w:name w:val="WW8Num12z1"/>
    <w:rsid w:val="004A2EC6"/>
    <w:rPr>
      <w:rFonts w:ascii="OpenSymbol" w:hAnsi="OpenSymbol" w:cs="Courier New"/>
    </w:rPr>
  </w:style>
  <w:style w:type="character" w:customStyle="1" w:styleId="WW8Num14z0">
    <w:name w:val="WW8Num14z0"/>
    <w:rsid w:val="004A2EC6"/>
    <w:rPr>
      <w:rFonts w:ascii="Symbol" w:hAnsi="Symbol" w:cs="Symbol"/>
    </w:rPr>
  </w:style>
  <w:style w:type="character" w:customStyle="1" w:styleId="WW8Num16z0">
    <w:name w:val="WW8Num16z0"/>
    <w:rsid w:val="004A2EC6"/>
    <w:rPr>
      <w:rFonts w:ascii="Symbol" w:hAnsi="Symbol" w:cs="Symbol"/>
    </w:rPr>
  </w:style>
  <w:style w:type="character" w:customStyle="1" w:styleId="WW8Num17z0">
    <w:name w:val="WW8Num17z0"/>
    <w:rsid w:val="004A2EC6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4A2EC6"/>
  </w:style>
  <w:style w:type="character" w:customStyle="1" w:styleId="WW-Absatz-Standardschriftart">
    <w:name w:val="WW-Absatz-Standardschriftart"/>
    <w:rsid w:val="004A2EC6"/>
  </w:style>
  <w:style w:type="character" w:customStyle="1" w:styleId="WW8Num13z0">
    <w:name w:val="WW8Num13z0"/>
    <w:rsid w:val="004A2EC6"/>
    <w:rPr>
      <w:rFonts w:ascii="Symbol" w:hAnsi="Symbol" w:cs="Symbol"/>
    </w:rPr>
  </w:style>
  <w:style w:type="character" w:customStyle="1" w:styleId="WW8Num13z1">
    <w:name w:val="WW8Num13z1"/>
    <w:rsid w:val="004A2EC6"/>
    <w:rPr>
      <w:rFonts w:ascii="OpenSymbol" w:hAnsi="OpenSymbol" w:cs="Courier New"/>
    </w:rPr>
  </w:style>
  <w:style w:type="character" w:customStyle="1" w:styleId="WW8Num15z0">
    <w:name w:val="WW8Num15z0"/>
    <w:rsid w:val="004A2EC6"/>
    <w:rPr>
      <w:rFonts w:ascii="Symbol" w:hAnsi="Symbol" w:cs="Symbol"/>
    </w:rPr>
  </w:style>
  <w:style w:type="character" w:customStyle="1" w:styleId="WW8Num18z0">
    <w:name w:val="WW8Num18z0"/>
    <w:rsid w:val="004A2EC6"/>
    <w:rPr>
      <w:rFonts w:ascii="Symbol" w:hAnsi="Symbol" w:cs="Symbol"/>
    </w:rPr>
  </w:style>
  <w:style w:type="character" w:customStyle="1" w:styleId="2">
    <w:name w:val="Основной шрифт абзаца2"/>
    <w:rsid w:val="004A2EC6"/>
  </w:style>
  <w:style w:type="character" w:customStyle="1" w:styleId="WW8Num1z0">
    <w:name w:val="WW8Num1z0"/>
    <w:rsid w:val="004A2EC6"/>
    <w:rPr>
      <w:rFonts w:ascii="Symbol" w:hAnsi="Symbol" w:cs="Symbol"/>
    </w:rPr>
  </w:style>
  <w:style w:type="character" w:customStyle="1" w:styleId="WW8Num19z0">
    <w:name w:val="WW8Num19z0"/>
    <w:rsid w:val="004A2EC6"/>
    <w:rPr>
      <w:rFonts w:ascii="Symbol" w:hAnsi="Symbol" w:cs="Symbol"/>
    </w:rPr>
  </w:style>
  <w:style w:type="character" w:customStyle="1" w:styleId="WW8Num19z1">
    <w:name w:val="WW8Num19z1"/>
    <w:rsid w:val="004A2EC6"/>
    <w:rPr>
      <w:rFonts w:ascii="OpenSymbol" w:hAnsi="OpenSymbol" w:cs="Courier New"/>
    </w:rPr>
  </w:style>
  <w:style w:type="character" w:customStyle="1" w:styleId="WW8Num21z0">
    <w:name w:val="WW8Num21z0"/>
    <w:rsid w:val="004A2EC6"/>
    <w:rPr>
      <w:rFonts w:ascii="Symbol" w:hAnsi="Symbol" w:cs="Symbol"/>
    </w:rPr>
  </w:style>
  <w:style w:type="character" w:customStyle="1" w:styleId="WW8Num21z1">
    <w:name w:val="WW8Num21z1"/>
    <w:rsid w:val="004A2EC6"/>
    <w:rPr>
      <w:rFonts w:ascii="Courier New" w:hAnsi="Courier New" w:cs="Courier New"/>
    </w:rPr>
  </w:style>
  <w:style w:type="character" w:customStyle="1" w:styleId="WW8Num21z2">
    <w:name w:val="WW8Num21z2"/>
    <w:rsid w:val="004A2EC6"/>
    <w:rPr>
      <w:rFonts w:ascii="Wingdings" w:hAnsi="Wingdings" w:cs="Wingdings"/>
    </w:rPr>
  </w:style>
  <w:style w:type="character" w:customStyle="1" w:styleId="WW8Num24z0">
    <w:name w:val="WW8Num24z0"/>
    <w:rsid w:val="004A2EC6"/>
    <w:rPr>
      <w:rFonts w:ascii="Symbol" w:hAnsi="Symbol" w:cs="Symbol"/>
      <w:color w:val="auto"/>
    </w:rPr>
  </w:style>
  <w:style w:type="character" w:customStyle="1" w:styleId="WW8Num24z2">
    <w:name w:val="WW8Num24z2"/>
    <w:rsid w:val="004A2EC6"/>
    <w:rPr>
      <w:rFonts w:ascii="Wingdings" w:hAnsi="Wingdings" w:cs="Wingdings"/>
    </w:rPr>
  </w:style>
  <w:style w:type="character" w:customStyle="1" w:styleId="WW8Num24z3">
    <w:name w:val="WW8Num24z3"/>
    <w:rsid w:val="004A2EC6"/>
    <w:rPr>
      <w:rFonts w:ascii="Symbol" w:hAnsi="Symbol" w:cs="Symbol"/>
    </w:rPr>
  </w:style>
  <w:style w:type="character" w:customStyle="1" w:styleId="WW8Num24z4">
    <w:name w:val="WW8Num24z4"/>
    <w:rsid w:val="004A2EC6"/>
    <w:rPr>
      <w:rFonts w:ascii="Courier New" w:hAnsi="Courier New" w:cs="Courier New"/>
    </w:rPr>
  </w:style>
  <w:style w:type="character" w:customStyle="1" w:styleId="WW8Num27z0">
    <w:name w:val="WW8Num27z0"/>
    <w:rsid w:val="004A2EC6"/>
    <w:rPr>
      <w:b/>
    </w:rPr>
  </w:style>
  <w:style w:type="character" w:customStyle="1" w:styleId="WW8Num29z0">
    <w:name w:val="WW8Num29z0"/>
    <w:rsid w:val="004A2EC6"/>
    <w:rPr>
      <w:rFonts w:ascii="Symbol" w:hAnsi="Symbol" w:cs="Symbol"/>
      <w:color w:val="auto"/>
    </w:rPr>
  </w:style>
  <w:style w:type="character" w:customStyle="1" w:styleId="WW8Num29z1">
    <w:name w:val="WW8Num29z1"/>
    <w:rsid w:val="004A2EC6"/>
    <w:rPr>
      <w:rFonts w:ascii="Courier New" w:hAnsi="Courier New" w:cs="Courier New"/>
    </w:rPr>
  </w:style>
  <w:style w:type="character" w:customStyle="1" w:styleId="WW8Num29z2">
    <w:name w:val="WW8Num29z2"/>
    <w:rsid w:val="004A2EC6"/>
    <w:rPr>
      <w:rFonts w:ascii="Wingdings" w:hAnsi="Wingdings" w:cs="Wingdings"/>
    </w:rPr>
  </w:style>
  <w:style w:type="character" w:customStyle="1" w:styleId="WW8Num29z3">
    <w:name w:val="WW8Num29z3"/>
    <w:rsid w:val="004A2EC6"/>
    <w:rPr>
      <w:rFonts w:ascii="Symbol" w:hAnsi="Symbol" w:cs="Symbol"/>
    </w:rPr>
  </w:style>
  <w:style w:type="character" w:customStyle="1" w:styleId="WW8Num33z0">
    <w:name w:val="WW8Num33z0"/>
    <w:rsid w:val="004A2EC6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4A2EC6"/>
    <w:rPr>
      <w:rFonts w:ascii="Courier New" w:hAnsi="Courier New" w:cs="Courier New"/>
    </w:rPr>
  </w:style>
  <w:style w:type="character" w:customStyle="1" w:styleId="WW8Num33z2">
    <w:name w:val="WW8Num33z2"/>
    <w:rsid w:val="004A2EC6"/>
    <w:rPr>
      <w:rFonts w:ascii="Wingdings" w:hAnsi="Wingdings" w:cs="Wingdings"/>
    </w:rPr>
  </w:style>
  <w:style w:type="character" w:customStyle="1" w:styleId="WW8Num33z3">
    <w:name w:val="WW8Num33z3"/>
    <w:rsid w:val="004A2EC6"/>
    <w:rPr>
      <w:rFonts w:ascii="Symbol" w:hAnsi="Symbol" w:cs="Symbol"/>
    </w:rPr>
  </w:style>
  <w:style w:type="character" w:customStyle="1" w:styleId="WW8Num34z0">
    <w:name w:val="WW8Num34z0"/>
    <w:rsid w:val="004A2EC6"/>
    <w:rPr>
      <w:rFonts w:ascii="Symbol" w:hAnsi="Symbol" w:cs="Symbol"/>
    </w:rPr>
  </w:style>
  <w:style w:type="character" w:customStyle="1" w:styleId="WW8Num34z1">
    <w:name w:val="WW8Num34z1"/>
    <w:rsid w:val="004A2EC6"/>
    <w:rPr>
      <w:rFonts w:ascii="Courier New" w:hAnsi="Courier New" w:cs="Courier New"/>
    </w:rPr>
  </w:style>
  <w:style w:type="character" w:customStyle="1" w:styleId="WW8Num34z2">
    <w:name w:val="WW8Num34z2"/>
    <w:rsid w:val="004A2EC6"/>
    <w:rPr>
      <w:rFonts w:ascii="Wingdings" w:hAnsi="Wingdings" w:cs="Wingdings"/>
    </w:rPr>
  </w:style>
  <w:style w:type="character" w:customStyle="1" w:styleId="10">
    <w:name w:val="Основной шрифт абзаца1"/>
    <w:rsid w:val="004A2EC6"/>
  </w:style>
  <w:style w:type="character" w:styleId="a3">
    <w:name w:val="Strong"/>
    <w:qFormat/>
    <w:rsid w:val="004A2EC6"/>
    <w:rPr>
      <w:b/>
      <w:bCs/>
    </w:rPr>
  </w:style>
  <w:style w:type="character" w:customStyle="1" w:styleId="a4">
    <w:name w:val="Символ сноски"/>
    <w:rsid w:val="004A2EC6"/>
    <w:rPr>
      <w:vertAlign w:val="superscript"/>
    </w:rPr>
  </w:style>
  <w:style w:type="character" w:customStyle="1" w:styleId="a5">
    <w:name w:val="Основной текст Знак"/>
    <w:rsid w:val="004A2EC6"/>
    <w:rPr>
      <w:sz w:val="24"/>
      <w:szCs w:val="24"/>
      <w:lang w:val="ru-RU" w:eastAsia="ar-SA" w:bidi="ar-SA"/>
    </w:rPr>
  </w:style>
  <w:style w:type="character" w:styleId="a6">
    <w:name w:val="page number"/>
    <w:basedOn w:val="10"/>
    <w:rsid w:val="004A2EC6"/>
  </w:style>
  <w:style w:type="character" w:customStyle="1" w:styleId="a7">
    <w:name w:val="Подзаголовок Знак"/>
    <w:rsid w:val="004A2EC6"/>
    <w:rPr>
      <w:rFonts w:ascii="Cambria" w:hAnsi="Cambria" w:cs="Cambria"/>
      <w:sz w:val="24"/>
      <w:szCs w:val="24"/>
      <w:lang w:val="ru-RU" w:eastAsia="ar-SA" w:bidi="ar-SA"/>
    </w:rPr>
  </w:style>
  <w:style w:type="character" w:customStyle="1" w:styleId="11">
    <w:name w:val="Знак примечания1"/>
    <w:rsid w:val="004A2EC6"/>
    <w:rPr>
      <w:sz w:val="16"/>
      <w:szCs w:val="16"/>
    </w:rPr>
  </w:style>
  <w:style w:type="character" w:customStyle="1" w:styleId="a8">
    <w:name w:val="Текст примечания Знак"/>
    <w:basedOn w:val="10"/>
    <w:rsid w:val="004A2EC6"/>
  </w:style>
  <w:style w:type="character" w:customStyle="1" w:styleId="a9">
    <w:name w:val="Тема примечания Знак"/>
    <w:rsid w:val="004A2EC6"/>
    <w:rPr>
      <w:b/>
      <w:bCs/>
    </w:rPr>
  </w:style>
  <w:style w:type="character" w:styleId="aa">
    <w:name w:val="Hyperlink"/>
    <w:basedOn w:val="2"/>
    <w:rsid w:val="004A2EC6"/>
    <w:rPr>
      <w:color w:val="0000FF"/>
      <w:u w:val="single"/>
    </w:rPr>
  </w:style>
  <w:style w:type="paragraph" w:customStyle="1" w:styleId="12">
    <w:name w:val="Заголовок1"/>
    <w:basedOn w:val="a"/>
    <w:next w:val="ab"/>
    <w:rsid w:val="004A2EC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sid w:val="004A2EC6"/>
    <w:pPr>
      <w:spacing w:after="120"/>
    </w:pPr>
  </w:style>
  <w:style w:type="paragraph" w:styleId="ac">
    <w:name w:val="List"/>
    <w:basedOn w:val="a"/>
    <w:rsid w:val="004A2EC6"/>
    <w:pPr>
      <w:ind w:left="283" w:hanging="283"/>
    </w:pPr>
  </w:style>
  <w:style w:type="paragraph" w:customStyle="1" w:styleId="20">
    <w:name w:val="Название2"/>
    <w:basedOn w:val="a"/>
    <w:rsid w:val="004A2EC6"/>
    <w:pPr>
      <w:suppressLineNumbers/>
      <w:spacing w:before="120" w:after="120"/>
    </w:pPr>
    <w:rPr>
      <w:rFonts w:cs="Lohit Hindi"/>
      <w:i/>
      <w:iCs/>
    </w:rPr>
  </w:style>
  <w:style w:type="paragraph" w:customStyle="1" w:styleId="21">
    <w:name w:val="Указатель2"/>
    <w:basedOn w:val="a"/>
    <w:rsid w:val="004A2EC6"/>
    <w:pPr>
      <w:suppressLineNumbers/>
    </w:pPr>
    <w:rPr>
      <w:rFonts w:cs="Lohit Hindi"/>
    </w:rPr>
  </w:style>
  <w:style w:type="paragraph" w:customStyle="1" w:styleId="13">
    <w:name w:val="Название1"/>
    <w:basedOn w:val="a"/>
    <w:rsid w:val="004A2EC6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rsid w:val="004A2EC6"/>
    <w:pPr>
      <w:suppressLineNumbers/>
    </w:pPr>
    <w:rPr>
      <w:rFonts w:ascii="Arial" w:hAnsi="Arial" w:cs="Mangal"/>
    </w:rPr>
  </w:style>
  <w:style w:type="paragraph" w:styleId="ad">
    <w:name w:val="Normal (Web)"/>
    <w:basedOn w:val="a"/>
    <w:rsid w:val="004A2EC6"/>
    <w:pPr>
      <w:spacing w:before="280" w:after="280"/>
    </w:pPr>
  </w:style>
  <w:style w:type="paragraph" w:customStyle="1" w:styleId="210">
    <w:name w:val="Список 21"/>
    <w:basedOn w:val="a"/>
    <w:rsid w:val="004A2EC6"/>
    <w:pPr>
      <w:ind w:left="566" w:hanging="283"/>
    </w:pPr>
  </w:style>
  <w:style w:type="paragraph" w:customStyle="1" w:styleId="211">
    <w:name w:val="Основной текст с отступом 21"/>
    <w:basedOn w:val="a"/>
    <w:rsid w:val="004A2EC6"/>
    <w:pPr>
      <w:spacing w:after="120" w:line="480" w:lineRule="auto"/>
      <w:ind w:left="283"/>
    </w:pPr>
  </w:style>
  <w:style w:type="paragraph" w:styleId="ae">
    <w:name w:val="footnote text"/>
    <w:basedOn w:val="a"/>
    <w:rsid w:val="004A2EC6"/>
    <w:rPr>
      <w:sz w:val="20"/>
      <w:szCs w:val="20"/>
    </w:rPr>
  </w:style>
  <w:style w:type="paragraph" w:styleId="af">
    <w:name w:val="Balloon Text"/>
    <w:basedOn w:val="a"/>
    <w:rsid w:val="004A2EC6"/>
    <w:rPr>
      <w:rFonts w:ascii="Tahoma" w:hAnsi="Tahoma" w:cs="Tahoma"/>
      <w:sz w:val="16"/>
      <w:szCs w:val="16"/>
    </w:rPr>
  </w:style>
  <w:style w:type="paragraph" w:customStyle="1" w:styleId="212">
    <w:name w:val="Основной текст 21"/>
    <w:basedOn w:val="a"/>
    <w:rsid w:val="004A2EC6"/>
    <w:pPr>
      <w:spacing w:after="120" w:line="480" w:lineRule="auto"/>
    </w:pPr>
  </w:style>
  <w:style w:type="paragraph" w:customStyle="1" w:styleId="22">
    <w:name w:val="Знак2 Знак Знак Знак Знак"/>
    <w:basedOn w:val="a"/>
    <w:rsid w:val="004A2EC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0">
    <w:name w:val="footer"/>
    <w:basedOn w:val="a"/>
    <w:link w:val="af1"/>
    <w:uiPriority w:val="99"/>
    <w:rsid w:val="004A2EC6"/>
    <w:pPr>
      <w:tabs>
        <w:tab w:val="center" w:pos="4677"/>
        <w:tab w:val="right" w:pos="9355"/>
      </w:tabs>
    </w:pPr>
  </w:style>
  <w:style w:type="paragraph" w:customStyle="1" w:styleId="af2">
    <w:name w:val="Знак"/>
    <w:basedOn w:val="a"/>
    <w:rsid w:val="004A2EC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3">
    <w:name w:val="Subtitle"/>
    <w:basedOn w:val="a"/>
    <w:next w:val="a"/>
    <w:qFormat/>
    <w:rsid w:val="004A2EC6"/>
    <w:pPr>
      <w:spacing w:after="60"/>
      <w:jc w:val="center"/>
    </w:pPr>
    <w:rPr>
      <w:rFonts w:ascii="Cambria" w:hAnsi="Cambria" w:cs="Cambria"/>
    </w:rPr>
  </w:style>
  <w:style w:type="paragraph" w:customStyle="1" w:styleId="15">
    <w:name w:val="Знак1"/>
    <w:basedOn w:val="a"/>
    <w:rsid w:val="004A2EC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6">
    <w:name w:val="Текст примечания1"/>
    <w:basedOn w:val="a"/>
    <w:rsid w:val="004A2EC6"/>
    <w:rPr>
      <w:sz w:val="20"/>
      <w:szCs w:val="20"/>
    </w:rPr>
  </w:style>
  <w:style w:type="paragraph" w:styleId="af4">
    <w:name w:val="annotation subject"/>
    <w:basedOn w:val="16"/>
    <w:next w:val="16"/>
    <w:rsid w:val="004A2EC6"/>
    <w:rPr>
      <w:b/>
      <w:bCs/>
    </w:rPr>
  </w:style>
  <w:style w:type="paragraph" w:customStyle="1" w:styleId="23">
    <w:name w:val="Знак2 Знак Знак"/>
    <w:basedOn w:val="a"/>
    <w:rsid w:val="004A2EC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5">
    <w:name w:val="Содержимое таблицы"/>
    <w:basedOn w:val="a"/>
    <w:rsid w:val="004A2EC6"/>
    <w:pPr>
      <w:suppressLineNumbers/>
    </w:pPr>
  </w:style>
  <w:style w:type="paragraph" w:customStyle="1" w:styleId="af6">
    <w:name w:val="Заголовок таблицы"/>
    <w:basedOn w:val="af5"/>
    <w:rsid w:val="004A2EC6"/>
    <w:pPr>
      <w:jc w:val="center"/>
    </w:pPr>
    <w:rPr>
      <w:b/>
      <w:bCs/>
    </w:rPr>
  </w:style>
  <w:style w:type="paragraph" w:customStyle="1" w:styleId="af7">
    <w:name w:val="Содержимое врезки"/>
    <w:basedOn w:val="ab"/>
    <w:rsid w:val="004A2EC6"/>
  </w:style>
  <w:style w:type="paragraph" w:styleId="af8">
    <w:name w:val="header"/>
    <w:basedOn w:val="a"/>
    <w:link w:val="af9"/>
    <w:uiPriority w:val="99"/>
    <w:rsid w:val="004A2EC6"/>
    <w:pPr>
      <w:suppressLineNumbers/>
      <w:tabs>
        <w:tab w:val="center" w:pos="4819"/>
        <w:tab w:val="right" w:pos="9638"/>
      </w:tabs>
    </w:pPr>
  </w:style>
  <w:style w:type="paragraph" w:styleId="afa">
    <w:name w:val="List Paragraph"/>
    <w:basedOn w:val="a"/>
    <w:uiPriority w:val="99"/>
    <w:qFormat/>
    <w:rsid w:val="00B42D11"/>
    <w:pPr>
      <w:suppressAutoHyphens w:val="0"/>
      <w:ind w:left="720"/>
      <w:contextualSpacing/>
    </w:pPr>
    <w:rPr>
      <w:lang w:eastAsia="ru-RU"/>
    </w:rPr>
  </w:style>
  <w:style w:type="character" w:styleId="afb">
    <w:name w:val="FollowedHyperlink"/>
    <w:basedOn w:val="a0"/>
    <w:rsid w:val="00881CAD"/>
    <w:rPr>
      <w:color w:val="800080"/>
      <w:u w:val="single"/>
    </w:rPr>
  </w:style>
  <w:style w:type="character" w:customStyle="1" w:styleId="af1">
    <w:name w:val="Нижний колонтитул Знак"/>
    <w:basedOn w:val="a0"/>
    <w:link w:val="af0"/>
    <w:uiPriority w:val="99"/>
    <w:rsid w:val="00893662"/>
    <w:rPr>
      <w:sz w:val="24"/>
      <w:szCs w:val="24"/>
      <w:lang w:eastAsia="ar-SA"/>
    </w:rPr>
  </w:style>
  <w:style w:type="character" w:customStyle="1" w:styleId="af9">
    <w:name w:val="Верхний колонтитул Знак"/>
    <w:basedOn w:val="a0"/>
    <w:link w:val="af8"/>
    <w:uiPriority w:val="99"/>
    <w:rsid w:val="00893662"/>
    <w:rPr>
      <w:sz w:val="24"/>
      <w:szCs w:val="24"/>
      <w:lang w:eastAsia="ar-SA"/>
    </w:rPr>
  </w:style>
  <w:style w:type="character" w:styleId="afc">
    <w:name w:val="annotation reference"/>
    <w:basedOn w:val="a0"/>
    <w:semiHidden/>
    <w:rsid w:val="00434541"/>
    <w:rPr>
      <w:sz w:val="16"/>
      <w:szCs w:val="16"/>
    </w:rPr>
  </w:style>
  <w:style w:type="paragraph" w:styleId="afd">
    <w:name w:val="annotation text"/>
    <w:basedOn w:val="a"/>
    <w:semiHidden/>
    <w:rsid w:val="00434541"/>
    <w:rPr>
      <w:sz w:val="20"/>
      <w:szCs w:val="20"/>
    </w:rPr>
  </w:style>
  <w:style w:type="table" w:styleId="afe">
    <w:name w:val="Table Grid"/>
    <w:basedOn w:val="a1"/>
    <w:rsid w:val="009E6E8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List 2"/>
    <w:basedOn w:val="a"/>
    <w:rsid w:val="006E61F0"/>
    <w:pPr>
      <w:ind w:left="566" w:hanging="283"/>
      <w:contextualSpacing/>
    </w:pPr>
  </w:style>
  <w:style w:type="character" w:styleId="aff">
    <w:name w:val="line number"/>
    <w:basedOn w:val="a0"/>
    <w:rsid w:val="009963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7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18</Pages>
  <Words>6058</Words>
  <Characters>34532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40509</CharactersWithSpaces>
  <SharedDoc>false</SharedDoc>
  <HLinks>
    <vt:vector size="6" baseType="variant">
      <vt:variant>
        <vt:i4>524317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Челапко Оксана Викторовна</cp:lastModifiedBy>
  <cp:revision>20</cp:revision>
  <cp:lastPrinted>2019-02-11T09:00:00Z</cp:lastPrinted>
  <dcterms:created xsi:type="dcterms:W3CDTF">2016-09-29T07:16:00Z</dcterms:created>
  <dcterms:modified xsi:type="dcterms:W3CDTF">2019-05-24T01:17:00Z</dcterms:modified>
</cp:coreProperties>
</file>